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C6E5D" w14:textId="77777777" w:rsidR="00AC250F" w:rsidRPr="00AD47A8" w:rsidRDefault="00E86E54" w:rsidP="00AD47A8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br w:type="column"/>
      </w:r>
    </w:p>
    <w:p w14:paraId="0742B058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2473C92E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37EF5157" w14:textId="77777777" w:rsidR="00AD47A8" w:rsidRPr="00AD47A8" w:rsidRDefault="00AD47A8" w:rsidP="00AD47A8">
      <w:pPr>
        <w:ind w:left="-21" w:right="310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D47A8">
        <w:rPr>
          <w:rFonts w:asciiTheme="minorHAnsi" w:hAnsiTheme="minorHAnsi" w:cstheme="minorHAnsi"/>
          <w:b/>
          <w:bCs/>
          <w:sz w:val="22"/>
          <w:szCs w:val="22"/>
        </w:rPr>
        <w:t>Anwar Hollis</w:t>
      </w:r>
    </w:p>
    <w:p w14:paraId="7040105C" w14:textId="7E3C7C2E" w:rsidR="00AC250F" w:rsidRPr="00AD47A8" w:rsidRDefault="00E86E54" w:rsidP="00AD47A8">
      <w:pPr>
        <w:ind w:left="-21" w:right="3100"/>
        <w:jc w:val="center"/>
        <w:rPr>
          <w:rFonts w:asciiTheme="minorHAnsi" w:hAnsiTheme="minorHAnsi" w:cstheme="minorHAnsi"/>
          <w:sz w:val="22"/>
          <w:szCs w:val="22"/>
        </w:rPr>
        <w:sectPr w:rsidR="00AC250F" w:rsidRPr="00AD47A8">
          <w:pgSz w:w="12240" w:h="15840"/>
          <w:pgMar w:top="660" w:right="940" w:bottom="280" w:left="1040" w:header="720" w:footer="720" w:gutter="0"/>
          <w:cols w:num="2" w:space="720" w:equalWidth="0">
            <w:col w:w="2334" w:space="682"/>
            <w:col w:w="7244"/>
          </w:cols>
        </w:sectPr>
      </w:pPr>
      <w:r w:rsidRPr="00AD47A8">
        <w:rPr>
          <w:rFonts w:asciiTheme="minorHAnsi" w:hAnsiTheme="minorHAnsi" w:cstheme="minorHAnsi"/>
          <w:b/>
          <w:sz w:val="22"/>
          <w:szCs w:val="22"/>
        </w:rPr>
        <w:t xml:space="preserve">385 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ov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z w:val="22"/>
          <w:szCs w:val="22"/>
        </w:rPr>
        <w:t>or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la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a, 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 30301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AD47A8">
        <w:rPr>
          <w:rFonts w:asciiTheme="minorHAnsi" w:hAnsiTheme="minorHAnsi" w:cstheme="minorHAnsi"/>
          <w:b/>
          <w:sz w:val="22"/>
          <w:szCs w:val="22"/>
        </w:rPr>
        <w:t>404)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969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b/>
          <w:sz w:val="22"/>
          <w:szCs w:val="22"/>
        </w:rPr>
        <w:t>0069</w:t>
      </w:r>
      <w:r w:rsidR="00AD47A8" w:rsidRPr="00AD47A8">
        <w:rPr>
          <w:rFonts w:asciiTheme="minorHAnsi" w:hAnsiTheme="minorHAnsi" w:cstheme="minorHAnsi"/>
          <w:b/>
          <w:sz w:val="22"/>
          <w:szCs w:val="22"/>
        </w:rPr>
        <w:t>anwar@gmail.com</w:t>
      </w:r>
    </w:p>
    <w:p w14:paraId="64C0810C" w14:textId="77777777" w:rsidR="00AC250F" w:rsidRPr="00AD47A8" w:rsidRDefault="00AC250F" w:rsidP="00AD47A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238B4A" w14:textId="77777777" w:rsidR="00AC250F" w:rsidRPr="00AD47A8" w:rsidRDefault="00E86E54" w:rsidP="00AD47A8">
      <w:pPr>
        <w:spacing w:before="24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AD47A8">
        <w:rPr>
          <w:rFonts w:asciiTheme="minorHAnsi" w:hAnsiTheme="minorHAnsi" w:cstheme="minorHAnsi"/>
          <w:b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ON</w:t>
      </w:r>
    </w:p>
    <w:p w14:paraId="16A37F3C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 xml:space="preserve">HARVARD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z w:val="22"/>
          <w:szCs w:val="22"/>
        </w:rPr>
        <w:t>OO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.D.,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une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2008</w:t>
      </w:r>
    </w:p>
    <w:p w14:paraId="1954E31C" w14:textId="77777777" w:rsidR="00AC250F" w:rsidRPr="00AD47A8" w:rsidRDefault="00E86E54" w:rsidP="00AD47A8">
      <w:pPr>
        <w:spacing w:before="2"/>
        <w:ind w:left="83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D47A8">
        <w:rPr>
          <w:rFonts w:asciiTheme="minorHAnsi" w:hAnsiTheme="minorHAnsi" w:cstheme="minorHAnsi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d 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tion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m, </w:t>
      </w:r>
      <w:r w:rsidRPr="00AD47A8">
        <w:rPr>
          <w:rFonts w:asciiTheme="minorHAnsi" w:hAnsiTheme="minorHAnsi" w:cstheme="minorHAnsi"/>
          <w:i/>
          <w:sz w:val="22"/>
          <w:szCs w:val="22"/>
        </w:rPr>
        <w:t>Pr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sid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nt,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raining Dir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D47A8">
        <w:rPr>
          <w:rFonts w:asciiTheme="minorHAnsi" w:hAnsiTheme="minorHAnsi" w:cstheme="minorHAnsi"/>
          <w:i/>
          <w:sz w:val="22"/>
          <w:szCs w:val="22"/>
        </w:rPr>
        <w:t>tor</w:t>
      </w:r>
    </w:p>
    <w:p w14:paraId="6899797E" w14:textId="77777777" w:rsidR="00AC250F" w:rsidRPr="00AD47A8" w:rsidRDefault="00E86E54" w:rsidP="00AD47A8">
      <w:pPr>
        <w:spacing w:before="41"/>
        <w:ind w:left="83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oti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tion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 xml:space="preserve">kshop, </w:t>
      </w:r>
      <w:r w:rsidRPr="00AD47A8">
        <w:rPr>
          <w:rFonts w:asciiTheme="minorHAnsi" w:hAnsiTheme="minorHAnsi" w:cstheme="minorHAnsi"/>
          <w:i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ad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hing Assistant</w:t>
      </w:r>
    </w:p>
    <w:p w14:paraId="62D6CC2F" w14:textId="77777777" w:rsidR="00AC250F" w:rsidRPr="00AD47A8" w:rsidRDefault="00E86E54" w:rsidP="00AD47A8">
      <w:pPr>
        <w:spacing w:before="43"/>
        <w:ind w:left="1612" w:right="883" w:hanging="7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ving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 xml:space="preserve">.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D47A8">
        <w:rPr>
          <w:rFonts w:asciiTheme="minorHAnsi" w:hAnsiTheme="minorHAnsi" w:cstheme="minorHAnsi"/>
          <w:sz w:val="22"/>
          <w:szCs w:val="22"/>
        </w:rPr>
        <w:t>ll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 xml:space="preserve">w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(a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monst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pot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l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outst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ding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 public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D47A8">
        <w:rPr>
          <w:rFonts w:asciiTheme="minorHAnsi" w:hAnsiTheme="minorHAnsi" w:cstheme="minorHAnsi"/>
          <w:sz w:val="22"/>
          <w:szCs w:val="22"/>
        </w:rPr>
        <w:t>vi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ce)</w:t>
      </w:r>
    </w:p>
    <w:p w14:paraId="4C2458E8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2973A149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CORN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AD47A8">
        <w:rPr>
          <w:rFonts w:asciiTheme="minorHAnsi" w:hAnsiTheme="minorHAnsi" w:cstheme="minorHAnsi"/>
          <w:b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UNIV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.A in Histo</w:t>
      </w:r>
      <w:r w:rsidRPr="00AD47A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 with distin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tion, 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2001</w:t>
      </w:r>
    </w:p>
    <w:p w14:paraId="0286EFED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0DAF106C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XP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</w:p>
    <w:p w14:paraId="1015B0FE" w14:textId="77777777" w:rsidR="00AC250F" w:rsidRPr="00AD47A8" w:rsidRDefault="00E86E54" w:rsidP="00AD47A8">
      <w:pPr>
        <w:spacing w:before="44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ORHOOD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EG</w:t>
      </w:r>
      <w:r w:rsidRPr="00AD47A8">
        <w:rPr>
          <w:rFonts w:asciiTheme="minorHAnsi" w:hAnsiTheme="minorHAnsi" w:cstheme="minorHAnsi"/>
          <w:b/>
          <w:sz w:val="22"/>
          <w:szCs w:val="22"/>
        </w:rPr>
        <w:t>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SE</w:t>
      </w:r>
      <w:r w:rsidRPr="00AD47A8">
        <w:rPr>
          <w:rFonts w:asciiTheme="minorHAnsi" w:hAnsiTheme="minorHAnsi" w:cstheme="minorHAnsi"/>
          <w:b/>
          <w:sz w:val="22"/>
          <w:szCs w:val="22"/>
        </w:rPr>
        <w:t>RVIC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TL</w:t>
      </w:r>
      <w:r w:rsidRPr="00AD47A8">
        <w:rPr>
          <w:rFonts w:asciiTheme="minorHAnsi" w:hAnsiTheme="minorHAnsi" w:cstheme="minorHAnsi"/>
          <w:b/>
          <w:sz w:val="22"/>
          <w:szCs w:val="22"/>
        </w:rPr>
        <w:t>AN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A,</w:t>
      </w:r>
      <w:r w:rsidRPr="00AD47A8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Atl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, 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,       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pt. 2009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</w:p>
    <w:p w14:paraId="2B33BBC5" w14:textId="77777777" w:rsidR="00AC250F" w:rsidRPr="00AD47A8" w:rsidRDefault="00E86E54" w:rsidP="00AD47A8">
      <w:pPr>
        <w:spacing w:before="41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AD47A8">
        <w:rPr>
          <w:rFonts w:asciiTheme="minorHAnsi" w:hAnsiTheme="minorHAnsi" w:cstheme="minorHAnsi"/>
          <w:i/>
          <w:sz w:val="22"/>
          <w:szCs w:val="22"/>
        </w:rPr>
        <w:t>aufman F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llow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AD47A8">
        <w:rPr>
          <w:rFonts w:asciiTheme="minorHAnsi" w:hAnsiTheme="minorHAnsi" w:cstheme="minorHAnsi"/>
          <w:i/>
          <w:sz w:val="22"/>
          <w:szCs w:val="22"/>
        </w:rPr>
        <w:t>2009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AD47A8">
        <w:rPr>
          <w:rFonts w:asciiTheme="minorHAnsi" w:hAnsiTheme="minorHAnsi" w:cstheme="minorHAnsi"/>
          <w:i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)</w:t>
      </w:r>
      <w:r w:rsidRPr="00AD47A8">
        <w:rPr>
          <w:rFonts w:asciiTheme="minorHAnsi" w:hAnsiTheme="minorHAnsi" w:cstheme="minorHAnsi"/>
          <w:i/>
          <w:sz w:val="22"/>
          <w:szCs w:val="22"/>
        </w:rPr>
        <w:t>, Staff Attorn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y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AD47A8">
        <w:rPr>
          <w:rFonts w:asciiTheme="minorHAnsi" w:hAnsiTheme="minorHAnsi" w:cstheme="minorHAnsi"/>
          <w:i/>
          <w:sz w:val="22"/>
          <w:szCs w:val="22"/>
        </w:rPr>
        <w:t>201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0-</w:t>
      </w:r>
      <w:r w:rsidRPr="00AD47A8">
        <w:rPr>
          <w:rFonts w:asciiTheme="minorHAnsi" w:hAnsiTheme="minorHAnsi" w:cstheme="minorHAnsi"/>
          <w:i/>
          <w:sz w:val="22"/>
          <w:szCs w:val="22"/>
        </w:rPr>
        <w:t>pr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)</w:t>
      </w:r>
    </w:p>
    <w:p w14:paraId="7AB73095" w14:textId="77777777" w:rsidR="00AC250F" w:rsidRPr="00AD47A8" w:rsidRDefault="00E86E54" w:rsidP="00AD47A8">
      <w:pPr>
        <w:tabs>
          <w:tab w:val="left" w:pos="820"/>
        </w:tabs>
        <w:spacing w:before="53"/>
        <w:ind w:left="832" w:right="111" w:hanging="36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>•</w:t>
      </w:r>
      <w:r w:rsidRPr="00AD47A8">
        <w:rPr>
          <w:rFonts w:asciiTheme="minorHAnsi" w:eastAsia="Verdana" w:hAnsiTheme="minorHAnsi" w:cstheme="minorHAnsi"/>
          <w:sz w:val="22"/>
          <w:szCs w:val="22"/>
        </w:rPr>
        <w:tab/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ole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 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jor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AD47A8">
        <w:rPr>
          <w:rFonts w:asciiTheme="minorHAnsi" w:hAnsiTheme="minorHAnsi" w:cstheme="minorHAnsi"/>
          <w:sz w:val="22"/>
          <w:szCs w:val="22"/>
        </w:rPr>
        <w:t>nvi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onm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 justi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min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low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, 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z w:val="22"/>
          <w:szCs w:val="22"/>
        </w:rPr>
        <w:t>Am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om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uni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tion opposing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 of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 pl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nt: 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loping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>se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 xml:space="preserve">king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t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ommuni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D47A8">
        <w:rPr>
          <w:rFonts w:asciiTheme="minorHAnsi" w:hAnsiTheme="minorHAnsi" w:cstheme="minorHAnsi"/>
          <w:sz w:val="22"/>
          <w:szCs w:val="22"/>
        </w:rPr>
        <w:t>tin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s,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AD47A8">
        <w:rPr>
          <w:rFonts w:asciiTheme="minorHAnsi" w:hAnsiTheme="minorHAnsi" w:cstheme="minorHAnsi"/>
          <w:sz w:val="22"/>
          <w:szCs w:val="22"/>
        </w:rPr>
        <w:t>hi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 issu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s,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inv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miti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tion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options.</w:t>
      </w:r>
    </w:p>
    <w:p w14:paraId="60CFB0EC" w14:textId="77777777" w:rsidR="00AC250F" w:rsidRPr="00AD47A8" w:rsidRDefault="00E86E54" w:rsidP="00AD47A8">
      <w:pPr>
        <w:spacing w:before="2"/>
        <w:ind w:left="47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47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d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AD47A8">
        <w:rPr>
          <w:rFonts w:asciiTheme="minorHAnsi" w:hAnsiTheme="minorHAnsi" w:cstheme="minorHAnsi"/>
          <w:sz w:val="22"/>
          <w:szCs w:val="22"/>
        </w:rPr>
        <w:t>t 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z w:val="22"/>
          <w:szCs w:val="22"/>
        </w:rPr>
        <w:t>nda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z w:val="22"/>
          <w:szCs w:val="22"/>
        </w:rPr>
        <w:t>nd p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>di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ivil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nvi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onm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l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iti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tion.</w:t>
      </w:r>
    </w:p>
    <w:p w14:paraId="1AC3440C" w14:textId="77777777" w:rsidR="00AC250F" w:rsidRPr="00AD47A8" w:rsidRDefault="00E86E54" w:rsidP="00AD47A8">
      <w:pPr>
        <w:ind w:left="47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D47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tionships, in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luding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pl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ining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hts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nd id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nti</w:t>
      </w:r>
      <w:r w:rsidRPr="00AD47A8">
        <w:rPr>
          <w:rFonts w:asciiTheme="minorHAnsi" w:hAnsiTheme="minorHAnsi" w:cstheme="minorHAnsi"/>
          <w:spacing w:val="4"/>
          <w:position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ls.</w:t>
      </w:r>
    </w:p>
    <w:p w14:paraId="501652EE" w14:textId="77777777" w:rsidR="00AC250F" w:rsidRPr="00AD47A8" w:rsidRDefault="00E86E54" w:rsidP="00AD47A8">
      <w:pPr>
        <w:ind w:left="47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D47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din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wills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, in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luding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ini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nd su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vising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ht l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w stud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ts.</w:t>
      </w:r>
    </w:p>
    <w:p w14:paraId="037854BF" w14:textId="77777777" w:rsidR="00AC250F" w:rsidRPr="00AD47A8" w:rsidRDefault="00E86E54" w:rsidP="00AD47A8">
      <w:pPr>
        <w:ind w:left="47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D47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raf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nts, d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ds,</w:t>
      </w:r>
      <w:r w:rsidRPr="00AD47A8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wills,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AD47A8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AD47A8">
        <w:rPr>
          <w:rFonts w:asciiTheme="minorHAnsi" w:hAnsiTheme="minorHAnsi" w:cstheme="minorHAnsi"/>
          <w:position w:val="-1"/>
          <w:sz w:val="22"/>
          <w:szCs w:val="22"/>
        </w:rPr>
        <w:t>ts.</w:t>
      </w:r>
    </w:p>
    <w:p w14:paraId="3A57E686" w14:textId="77777777" w:rsidR="00AC250F" w:rsidRPr="00AD47A8" w:rsidRDefault="00AC250F" w:rsidP="00AD47A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3372ED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ON 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 AT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HARVARD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CHOO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mb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id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D47A8">
        <w:rPr>
          <w:rFonts w:asciiTheme="minorHAnsi" w:hAnsiTheme="minorHAnsi" w:cstheme="minorHAnsi"/>
          <w:sz w:val="22"/>
          <w:szCs w:val="22"/>
        </w:rPr>
        <w:t>hu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tts</w:t>
      </w:r>
    </w:p>
    <w:p w14:paraId="25CCDC8B" w14:textId="77777777" w:rsidR="00AC250F" w:rsidRPr="00AD47A8" w:rsidRDefault="00E86E54" w:rsidP="00AD47A8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D47A8">
        <w:rPr>
          <w:rFonts w:asciiTheme="minorHAnsi" w:hAnsiTheme="minorHAnsi" w:cstheme="minorHAnsi"/>
          <w:i/>
          <w:sz w:val="22"/>
          <w:szCs w:val="22"/>
        </w:rPr>
        <w:t>tur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pt. 2008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une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D47A8">
        <w:rPr>
          <w:rFonts w:asciiTheme="minorHAnsi" w:hAnsiTheme="minorHAnsi" w:cstheme="minorHAnsi"/>
          <w:sz w:val="22"/>
          <w:szCs w:val="22"/>
        </w:rPr>
        <w:t>009</w:t>
      </w:r>
    </w:p>
    <w:p w14:paraId="3F35904C" w14:textId="77777777" w:rsidR="00AC250F" w:rsidRPr="00AD47A8" w:rsidRDefault="00E86E54" w:rsidP="00AD47A8">
      <w:pPr>
        <w:ind w:left="83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ht int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D47A8">
        <w:rPr>
          <w:rFonts w:asciiTheme="minorHAnsi" w:hAnsiTheme="minorHAnsi" w:cstheme="minorHAnsi"/>
          <w:sz w:val="22"/>
          <w:szCs w:val="22"/>
        </w:rPr>
        <w:t>tive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oti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tion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ss of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40 stud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nts.</w:t>
      </w:r>
    </w:p>
    <w:p w14:paraId="04ED783F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2ACB0D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ELLE</w:t>
      </w:r>
      <w:r w:rsidRPr="00AD47A8">
        <w:rPr>
          <w:rFonts w:asciiTheme="minorHAnsi" w:hAnsiTheme="minorHAnsi" w:cstheme="minorHAnsi"/>
          <w:b/>
          <w:sz w:val="22"/>
          <w:szCs w:val="22"/>
        </w:rPr>
        <w:t>R &amp;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AD47A8">
        <w:rPr>
          <w:rFonts w:asciiTheme="minorHAnsi" w:hAnsiTheme="minorHAnsi" w:cstheme="minorHAnsi"/>
          <w:b/>
          <w:sz w:val="22"/>
          <w:szCs w:val="22"/>
        </w:rPr>
        <w:t>Y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is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o,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nia</w:t>
      </w:r>
    </w:p>
    <w:p w14:paraId="75BC741B" w14:textId="77777777" w:rsidR="00AC250F" w:rsidRPr="00AD47A8" w:rsidRDefault="00E86E54" w:rsidP="00AD47A8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Summ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 Asso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iate      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umm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2007</w:t>
      </w:r>
    </w:p>
    <w:p w14:paraId="59BF2D76" w14:textId="77777777" w:rsidR="00AC250F" w:rsidRPr="00AD47A8" w:rsidRDefault="00E86E54" w:rsidP="00AD47A8">
      <w:pPr>
        <w:ind w:left="832" w:right="166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mo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z w:val="22"/>
          <w:szCs w:val="22"/>
        </w:rPr>
        <w:t>nda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ding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whit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AD47A8">
        <w:rPr>
          <w:rFonts w:asciiTheme="minorHAnsi" w:hAnsiTheme="minorHAnsi" w:cstheme="minorHAnsi"/>
          <w:sz w:val="22"/>
          <w:szCs w:val="22"/>
        </w:rPr>
        <w:t>oll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D47A8">
        <w:rPr>
          <w:rFonts w:asciiTheme="minorHAnsi" w:hAnsiTheme="minorHAnsi" w:cstheme="minorHAnsi"/>
          <w:sz w:val="22"/>
          <w:szCs w:val="22"/>
        </w:rPr>
        <w:t>im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iti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ud,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tto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 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ivil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. 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 xml:space="preserve">pus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tition on 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lf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nia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163FF93D" w14:textId="77777777" w:rsidR="00AC250F" w:rsidRPr="00AD47A8" w:rsidRDefault="00AC250F" w:rsidP="00AD47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F4945D2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D NA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IG</w:t>
      </w:r>
      <w:r w:rsidRPr="00AD47A8">
        <w:rPr>
          <w:rFonts w:asciiTheme="minorHAnsi" w:hAnsiTheme="minorHAnsi" w:cstheme="minorHAnsi"/>
          <w:b/>
          <w:sz w:val="22"/>
          <w:szCs w:val="22"/>
        </w:rPr>
        <w:t>H CO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AD47A8">
        <w:rPr>
          <w:rFonts w:asciiTheme="minorHAnsi" w:hAnsiTheme="minorHAnsi" w:cstheme="minorHAnsi"/>
          <w:b/>
          <w:sz w:val="22"/>
          <w:szCs w:val="22"/>
        </w:rPr>
        <w:t>ION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z w:val="22"/>
          <w:szCs w:val="22"/>
        </w:rPr>
        <w:t>OR R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EES</w:t>
      </w:r>
      <w:r w:rsidRPr="00AD47A8">
        <w:rPr>
          <w:rFonts w:asciiTheme="minorHAnsi" w:hAnsiTheme="minorHAnsi" w:cstheme="minorHAnsi"/>
          <w:sz w:val="22"/>
          <w:szCs w:val="22"/>
        </w:rPr>
        <w:t>, K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D47A8">
        <w:rPr>
          <w:rFonts w:asciiTheme="minorHAnsi" w:hAnsiTheme="minorHAnsi" w:cstheme="minorHAnsi"/>
          <w:sz w:val="22"/>
          <w:szCs w:val="22"/>
        </w:rPr>
        <w:t>um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, K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</w:p>
    <w:p w14:paraId="290846A8" w14:textId="77777777" w:rsidR="00AC250F" w:rsidRPr="00AD47A8" w:rsidRDefault="00E86E54" w:rsidP="00AD47A8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Prot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tion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nt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rn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umm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2006</w:t>
      </w:r>
    </w:p>
    <w:p w14:paraId="3D8B6BCE" w14:textId="77777777" w:rsidR="00AC250F" w:rsidRPr="00AD47A8" w:rsidRDefault="00E86E54" w:rsidP="00AD47A8">
      <w:pPr>
        <w:ind w:left="832" w:right="20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vi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t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isk of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viol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, or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hild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bdu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tion within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mp;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cre</w:t>
      </w:r>
      <w:r w:rsidRPr="00AD47A8">
        <w:rPr>
          <w:rFonts w:asciiTheme="minorHAnsi" w:hAnsiTheme="minorHAnsi" w:cstheme="minorHAnsi"/>
          <w:sz w:val="22"/>
          <w:szCs w:val="22"/>
        </w:rPr>
        <w:t>dibili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ims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AD47A8">
        <w:rPr>
          <w:rFonts w:asciiTheme="minorHAnsi" w:hAnsiTheme="minorHAnsi" w:cstheme="minorHAnsi"/>
          <w:sz w:val="22"/>
          <w:szCs w:val="22"/>
        </w:rPr>
        <w:t>omm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solutions.</w:t>
      </w:r>
    </w:p>
    <w:p w14:paraId="28B39055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BB4E632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ACE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CO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 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za</w:t>
      </w:r>
      <w:r w:rsidRPr="00AD47A8">
        <w:rPr>
          <w:rFonts w:asciiTheme="minorHAnsi" w:hAnsiTheme="minorHAnsi" w:cstheme="minorHAnsi"/>
          <w:sz w:val="22"/>
          <w:szCs w:val="22"/>
        </w:rPr>
        <w:t>nia</w:t>
      </w:r>
    </w:p>
    <w:p w14:paraId="35EFD36C" w14:textId="77777777" w:rsidR="00AC250F" w:rsidRPr="00AD47A8" w:rsidRDefault="00E86E54" w:rsidP="00AD47A8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alth 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D47A8">
        <w:rPr>
          <w:rFonts w:asciiTheme="minorHAnsi" w:hAnsiTheme="minorHAnsi" w:cstheme="minorHAnsi"/>
          <w:i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nsionist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sz w:val="22"/>
          <w:szCs w:val="22"/>
        </w:rPr>
        <w:t>2003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z w:val="22"/>
          <w:szCs w:val="22"/>
        </w:rPr>
        <w:t>2005</w:t>
      </w:r>
    </w:p>
    <w:p w14:paraId="4C8EA61C" w14:textId="77777777" w:rsidR="00AC250F" w:rsidRPr="00AD47A8" w:rsidRDefault="00E86E54" w:rsidP="00AD47A8">
      <w:pPr>
        <w:ind w:left="472" w:right="1131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su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ul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t 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opos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ls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lth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 xml:space="preserve">tion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tu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lopm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nt. 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lth wo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s in int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AD47A8">
        <w:rPr>
          <w:rFonts w:asciiTheme="minorHAnsi" w:hAnsiTheme="minorHAnsi" w:cstheme="minorHAnsi"/>
          <w:sz w:val="22"/>
          <w:szCs w:val="22"/>
        </w:rPr>
        <w:t>tive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D47A8">
        <w:rPr>
          <w:rFonts w:asciiTheme="minorHAnsi" w:hAnsiTheme="minorHAnsi" w:cstheme="minorHAnsi"/>
          <w:sz w:val="22"/>
          <w:szCs w:val="22"/>
        </w:rPr>
        <w:t>hi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thods, 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oj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D47A8">
        <w:rPr>
          <w:rFonts w:asciiTheme="minorHAnsi" w:hAnsiTheme="minorHAnsi" w:cstheme="minorHAnsi"/>
          <w:sz w:val="22"/>
          <w:szCs w:val="22"/>
        </w:rPr>
        <w:t>t 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n,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iti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17874BC7" w14:textId="77777777" w:rsidR="00AC250F" w:rsidRPr="00AD47A8" w:rsidRDefault="00AC250F" w:rsidP="00AD47A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72CF56" w14:textId="77777777" w:rsidR="00AC250F" w:rsidRPr="00AD47A8" w:rsidRDefault="00E86E54" w:rsidP="00AD47A8">
      <w:pPr>
        <w:ind w:left="112"/>
        <w:rPr>
          <w:rFonts w:asciiTheme="minorHAnsi" w:hAnsiTheme="minorHAnsi" w:cstheme="minorHAnsi"/>
          <w:sz w:val="22"/>
          <w:szCs w:val="22"/>
        </w:rPr>
        <w:sectPr w:rsidR="00AC250F" w:rsidRPr="00AD47A8">
          <w:type w:val="continuous"/>
          <w:pgSz w:w="12240" w:h="15840"/>
          <w:pgMar w:top="660" w:right="940" w:bottom="280" w:left="1040" w:header="720" w:footer="720" w:gutter="0"/>
          <w:cols w:space="720"/>
        </w:sectPr>
      </w:pP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d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D47A8">
        <w:rPr>
          <w:rFonts w:asciiTheme="minorHAnsi" w:hAnsiTheme="minorHAnsi" w:cstheme="minorHAnsi"/>
          <w:b/>
          <w:sz w:val="22"/>
          <w:szCs w:val="22"/>
        </w:rPr>
        <w:t>ar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sa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hu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ett</w:t>
      </w:r>
      <w:r w:rsidRPr="00AD47A8">
        <w:rPr>
          <w:rFonts w:asciiTheme="minorHAnsi" w:hAnsiTheme="minorHAnsi" w:cstheme="minorHAnsi"/>
          <w:b/>
          <w:sz w:val="22"/>
          <w:szCs w:val="22"/>
        </w:rPr>
        <w:t>s 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z w:val="22"/>
          <w:szCs w:val="22"/>
        </w:rPr>
        <w:t>d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ia</w:t>
      </w:r>
    </w:p>
    <w:p w14:paraId="1B88D901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6BF9CF21" w14:textId="77777777" w:rsidR="00AC250F" w:rsidRPr="00AD47A8" w:rsidRDefault="00AC250F" w:rsidP="00AD47A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98C2809" w14:textId="77777777" w:rsidR="00AC250F" w:rsidRPr="00AD47A8" w:rsidRDefault="00E86E54" w:rsidP="00AD47A8">
      <w:pPr>
        <w:spacing w:before="13"/>
        <w:ind w:left="3788" w:right="3767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TA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</w:p>
    <w:p w14:paraId="40E8D5A2" w14:textId="77777777" w:rsidR="00AC250F" w:rsidRPr="00AD47A8" w:rsidRDefault="00E86E54" w:rsidP="00AD47A8">
      <w:pPr>
        <w:spacing w:before="27"/>
        <w:ind w:left="1076" w:right="1059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pict w14:anchorId="6C5C745F">
          <v:group id="_x0000_s1026" style="position:absolute;left:0;text-align:left;margin-left:52.55pt;margin-top:75.95pt;width:506.9pt;height:0;z-index:-251658240;mso-position-horizontal-relative:page;mso-position-vertical-relative:page" coordorigin="1051,1519" coordsize="10138,0">
            <v:shape id="_x0000_s1027" style="position:absolute;left:1051;top:1519;width:10138;height:0" coordorigin="1051,1519" coordsize="10138,0" path="m1051,1519r10138,e" filled="f" strokeweight=".58pt">
              <v:path arrowok="t"/>
            </v:shape>
            <w10:wrap anchorx="page" anchory="page"/>
          </v:group>
        </w:pict>
      </w:r>
      <w:r w:rsidRPr="00AD47A8">
        <w:rPr>
          <w:rFonts w:asciiTheme="minorHAnsi" w:hAnsiTheme="minorHAnsi" w:cstheme="minorHAnsi"/>
          <w:sz w:val="22"/>
          <w:szCs w:val="22"/>
        </w:rPr>
        <w:t xml:space="preserve">174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eet</w:t>
      </w:r>
      <w:r w:rsidRPr="00AD47A8">
        <w:rPr>
          <w:rFonts w:asciiTheme="minorHAnsi" w:hAnsiTheme="minorHAnsi" w:cstheme="minorHAnsi"/>
          <w:sz w:val="22"/>
          <w:szCs w:val="22"/>
        </w:rPr>
        <w:t>, C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o, IL </w:t>
      </w:r>
      <w:r w:rsidRPr="00AD47A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AD47A8">
        <w:rPr>
          <w:rFonts w:asciiTheme="minorHAnsi" w:eastAsia="Verdana" w:hAnsiTheme="minorHAnsi" w:cstheme="minorHAnsi"/>
          <w:spacing w:val="-13"/>
          <w:w w:val="8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+ 1 (312) 768-0121 </w:t>
      </w:r>
      <w:r w:rsidRPr="00AD47A8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AD47A8">
        <w:rPr>
          <w:rFonts w:asciiTheme="minorHAnsi" w:eastAsia="Verdana" w:hAnsiTheme="minorHAnsi" w:cstheme="minorHAnsi"/>
          <w:spacing w:val="-13"/>
          <w:w w:val="84"/>
          <w:sz w:val="22"/>
          <w:szCs w:val="22"/>
        </w:rPr>
        <w:t xml:space="preserve"> </w:t>
      </w:r>
      <w:hyperlink r:id="rId7">
        <w:r w:rsidRPr="00AD47A8">
          <w:rPr>
            <w:rFonts w:asciiTheme="minorHAnsi" w:hAnsiTheme="minorHAnsi" w:cstheme="minorHAnsi"/>
            <w:spacing w:val="1"/>
            <w:sz w:val="22"/>
            <w:szCs w:val="22"/>
          </w:rPr>
          <w:t>aa</w:t>
        </w:r>
        <w:r w:rsidRPr="00AD47A8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AD47A8">
          <w:rPr>
            <w:rFonts w:asciiTheme="minorHAnsi" w:hAnsiTheme="minorHAnsi" w:cstheme="minorHAnsi"/>
            <w:sz w:val="22"/>
            <w:szCs w:val="22"/>
          </w:rPr>
          <w:t>ud</w:t>
        </w:r>
        <w:r w:rsidRPr="00AD47A8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AD47A8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AD47A8">
          <w:rPr>
            <w:rFonts w:asciiTheme="minorHAnsi" w:hAnsiTheme="minorHAnsi" w:cstheme="minorHAnsi"/>
            <w:sz w:val="22"/>
            <w:szCs w:val="22"/>
          </w:rPr>
          <w:t>po</w:t>
        </w:r>
        <w:r w:rsidRPr="00AD47A8">
          <w:rPr>
            <w:rFonts w:asciiTheme="minorHAnsi" w:hAnsiTheme="minorHAnsi" w:cstheme="minorHAnsi"/>
            <w:spacing w:val="-1"/>
            <w:sz w:val="22"/>
            <w:szCs w:val="22"/>
          </w:rPr>
          <w:t>s</w:t>
        </w:r>
        <w:r w:rsidRPr="00AD47A8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D47A8">
          <w:rPr>
            <w:rFonts w:asciiTheme="minorHAnsi" w:hAnsiTheme="minorHAnsi" w:cstheme="minorHAnsi"/>
            <w:sz w:val="22"/>
            <w:szCs w:val="22"/>
          </w:rPr>
          <w:t>.h</w:t>
        </w:r>
        <w:r w:rsidRPr="00AD47A8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AD47A8">
          <w:rPr>
            <w:rFonts w:asciiTheme="minorHAnsi" w:hAnsiTheme="minorHAnsi" w:cstheme="minorHAnsi"/>
            <w:sz w:val="22"/>
            <w:szCs w:val="22"/>
          </w:rPr>
          <w:t>r</w:t>
        </w:r>
        <w:r w:rsidRPr="00AD47A8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AD47A8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AD47A8">
          <w:rPr>
            <w:rFonts w:asciiTheme="minorHAnsi" w:hAnsiTheme="minorHAnsi" w:cstheme="minorHAnsi"/>
            <w:sz w:val="22"/>
            <w:szCs w:val="22"/>
          </w:rPr>
          <w:t>rd.</w:t>
        </w:r>
        <w:r w:rsidRPr="00AD47A8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AD47A8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3F588510" w14:textId="77777777" w:rsidR="00AC250F" w:rsidRPr="00AD47A8" w:rsidRDefault="00AC250F" w:rsidP="00AD47A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F58F27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AD47A8">
        <w:rPr>
          <w:rFonts w:asciiTheme="minorHAnsi" w:hAnsiTheme="minorHAnsi" w:cstheme="minorHAnsi"/>
          <w:b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ON</w:t>
      </w:r>
    </w:p>
    <w:p w14:paraId="0481AAEE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UNIV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Y 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ONDON,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CHOOL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ORI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AND AF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ICAN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D47A8">
        <w:rPr>
          <w:rFonts w:asciiTheme="minorHAnsi" w:hAnsiTheme="minorHAnsi" w:cstheme="minorHAnsi"/>
          <w:b/>
          <w:sz w:val="22"/>
          <w:szCs w:val="22"/>
        </w:rPr>
        <w:t>UDI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</w:p>
    <w:p w14:paraId="7D87252E" w14:textId="77777777" w:rsidR="00AC250F" w:rsidRPr="00AD47A8" w:rsidRDefault="00E86E54" w:rsidP="00AD47A8">
      <w:pPr>
        <w:ind w:left="84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 Con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lic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une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D47A8">
        <w:rPr>
          <w:rFonts w:asciiTheme="minorHAnsi" w:hAnsiTheme="minorHAnsi" w:cstheme="minorHAnsi"/>
          <w:sz w:val="22"/>
          <w:szCs w:val="22"/>
        </w:rPr>
        <w:t>011</w:t>
      </w:r>
    </w:p>
    <w:p w14:paraId="44AA42CE" w14:textId="77777777" w:rsidR="00AC250F" w:rsidRPr="00AD47A8" w:rsidRDefault="00E86E54" w:rsidP="00AD47A8">
      <w:pPr>
        <w:ind w:left="84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onor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i/>
          <w:sz w:val="22"/>
          <w:szCs w:val="22"/>
        </w:rPr>
        <w:t>h 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rd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D47A8">
        <w:rPr>
          <w:rFonts w:asciiTheme="minorHAnsi" w:hAnsiTheme="minorHAnsi" w:cstheme="minorHAnsi"/>
          <w:sz w:val="22"/>
          <w:szCs w:val="22"/>
        </w:rPr>
        <w:t xml:space="preserve">nox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, Ro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</w:p>
    <w:p w14:paraId="52D1C4A8" w14:textId="77777777" w:rsidR="00AC250F" w:rsidRPr="00AD47A8" w:rsidRDefault="00E86E54" w:rsidP="00AD47A8">
      <w:pPr>
        <w:spacing w:before="3"/>
        <w:ind w:left="1848" w:right="1987" w:hanging="10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bu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ag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ondon 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i/>
          <w:sz w:val="22"/>
          <w:szCs w:val="22"/>
        </w:rPr>
        <w:t>Spoo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fe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ond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ondon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1130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AD47A8">
        <w:rPr>
          <w:rFonts w:asciiTheme="minorHAnsi" w:hAnsiTheme="minorHAnsi" w:cstheme="minorHAnsi"/>
          <w:sz w:val="22"/>
          <w:szCs w:val="22"/>
        </w:rPr>
        <w:t>no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7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D47A8">
        <w:rPr>
          <w:rFonts w:asciiTheme="minorHAnsi" w:hAnsiTheme="minorHAnsi" w:cstheme="minorHAnsi"/>
          <w:sz w:val="22"/>
          <w:szCs w:val="22"/>
        </w:rPr>
        <w:t xml:space="preserve">70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ub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</w:p>
    <w:p w14:paraId="5472497B" w14:textId="77777777" w:rsidR="00AC250F" w:rsidRPr="00AD47A8" w:rsidRDefault="00E86E54" w:rsidP="00AD47A8">
      <w:pPr>
        <w:ind w:left="84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cce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ica”</w:t>
      </w:r>
    </w:p>
    <w:p w14:paraId="3F79D577" w14:textId="77777777" w:rsidR="00AC250F" w:rsidRPr="00AD47A8" w:rsidRDefault="00AC250F" w:rsidP="00AD47A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FF11A5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 xml:space="preserve">HARVARD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AW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z w:val="22"/>
          <w:szCs w:val="22"/>
        </w:rPr>
        <w:t>OO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.,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um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au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ne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2010</w:t>
      </w:r>
    </w:p>
    <w:p w14:paraId="3754B17F" w14:textId="77777777" w:rsidR="00AC250F" w:rsidRPr="00AD47A8" w:rsidRDefault="00E86E54" w:rsidP="00AD47A8">
      <w:pPr>
        <w:spacing w:before="3"/>
        <w:ind w:left="1617" w:right="2036" w:hanging="77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onor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ou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2009),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</w:p>
    <w:p w14:paraId="472A24B6" w14:textId="77777777" w:rsidR="00AC250F" w:rsidRPr="00AD47A8" w:rsidRDefault="00E86E54" w:rsidP="00AD47A8">
      <w:pPr>
        <w:ind w:left="803" w:right="714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Cour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ork: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acti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</w:p>
    <w:p w14:paraId="36CF3036" w14:textId="77777777" w:rsidR="00AC250F" w:rsidRPr="00AD47A8" w:rsidRDefault="00E86E54" w:rsidP="00AD47A8">
      <w:pPr>
        <w:spacing w:before="5"/>
        <w:ind w:left="840" w:right="2360" w:firstLine="1267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r-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>n Cou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(Co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 2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 xml:space="preserve">10)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z w:val="22"/>
          <w:szCs w:val="22"/>
        </w:rPr>
        <w:t>an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gh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AD47A8">
        <w:rPr>
          <w:rFonts w:asciiTheme="minorHAnsi" w:hAnsiTheme="minorHAnsi" w:cstheme="minorHAnsi"/>
          <w:i/>
          <w:sz w:val="22"/>
          <w:szCs w:val="22"/>
        </w:rPr>
        <w:t>ou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na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, 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</w:p>
    <w:p w14:paraId="45795624" w14:textId="77777777" w:rsidR="00AC250F" w:rsidRPr="00AD47A8" w:rsidRDefault="00E86E54" w:rsidP="00AD47A8">
      <w:pPr>
        <w:ind w:left="1831" w:right="1025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lac</w:t>
      </w:r>
      <w:r w:rsidRPr="00AD47A8">
        <w:rPr>
          <w:rFonts w:asciiTheme="minorHAnsi" w:hAnsiTheme="minorHAnsi" w:cstheme="minorHAnsi"/>
          <w:sz w:val="22"/>
          <w:szCs w:val="22"/>
        </w:rPr>
        <w:t xml:space="preserve">k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Ass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 200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D47A8">
        <w:rPr>
          <w:rFonts w:asciiTheme="minorHAnsi" w:hAnsiTheme="minorHAnsi" w:cstheme="minorHAnsi"/>
          <w:sz w:val="22"/>
          <w:szCs w:val="22"/>
        </w:rPr>
        <w:t xml:space="preserve">),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rd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on 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A)</w:t>
      </w:r>
    </w:p>
    <w:p w14:paraId="5AEA8AB4" w14:textId="77777777" w:rsidR="00AC250F" w:rsidRPr="00AD47A8" w:rsidRDefault="00AC250F" w:rsidP="00AD47A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2D7FD3F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UNIV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Y 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AD47A8">
        <w:rPr>
          <w:rFonts w:asciiTheme="minorHAnsi" w:hAnsiTheme="minorHAnsi" w:cstheme="minorHAnsi"/>
          <w:b/>
          <w:sz w:val="22"/>
          <w:szCs w:val="22"/>
        </w:rPr>
        <w:t>INOI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B.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.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nor, 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um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aud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07</w:t>
      </w:r>
    </w:p>
    <w:p w14:paraId="631B3C44" w14:textId="77777777" w:rsidR="00AC250F" w:rsidRPr="00AD47A8" w:rsidRDefault="00E86E54" w:rsidP="00AD47A8">
      <w:pPr>
        <w:ind w:left="772" w:right="618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onor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: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4.0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hi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z w:val="22"/>
          <w:szCs w:val="22"/>
        </w:rPr>
        <w:t>r,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’s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</w:p>
    <w:p w14:paraId="26E3E993" w14:textId="77777777" w:rsidR="00AC250F" w:rsidRPr="00AD47A8" w:rsidRDefault="00E86E54" w:rsidP="00AD47A8">
      <w:pPr>
        <w:ind w:left="156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AD47A8">
        <w:rPr>
          <w:rFonts w:asciiTheme="minorHAnsi" w:hAnsiTheme="minorHAnsi" w:cstheme="minorHAnsi"/>
          <w:sz w:val="22"/>
          <w:szCs w:val="22"/>
        </w:rPr>
        <w:t>ow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. de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á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n),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ur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 xml:space="preserve">onor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op 25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)</w:t>
      </w:r>
    </w:p>
    <w:p w14:paraId="10848353" w14:textId="77777777" w:rsidR="00AC250F" w:rsidRPr="00AD47A8" w:rsidRDefault="00AC250F" w:rsidP="00AD47A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6AEAF3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XP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</w:p>
    <w:p w14:paraId="368597D2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EST</w:t>
      </w:r>
      <w:r w:rsidRPr="00AD47A8">
        <w:rPr>
          <w:rFonts w:asciiTheme="minorHAnsi" w:hAnsiTheme="minorHAnsi" w:cstheme="minorHAnsi"/>
          <w:b/>
          <w:sz w:val="22"/>
          <w:szCs w:val="22"/>
        </w:rPr>
        <w:t>Y 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RNA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SE</w:t>
      </w:r>
      <w:r w:rsidRPr="00AD47A8">
        <w:rPr>
          <w:rFonts w:asciiTheme="minorHAnsi" w:hAnsiTheme="minorHAnsi" w:cstheme="minorHAnsi"/>
          <w:b/>
          <w:sz w:val="22"/>
          <w:szCs w:val="22"/>
        </w:rPr>
        <w:t>CR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ET</w:t>
      </w:r>
      <w:r w:rsidRPr="00AD47A8">
        <w:rPr>
          <w:rFonts w:asciiTheme="minorHAnsi" w:hAnsiTheme="minorHAnsi" w:cstheme="minorHAnsi"/>
          <w:b/>
          <w:sz w:val="22"/>
          <w:szCs w:val="22"/>
        </w:rPr>
        <w:t>AR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z w:val="22"/>
          <w:szCs w:val="22"/>
        </w:rPr>
        <w:t>rra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</w:p>
    <w:p w14:paraId="3E1E12E7" w14:textId="77777777" w:rsidR="00AC250F" w:rsidRPr="00AD47A8" w:rsidRDefault="00E86E54" w:rsidP="00AD47A8">
      <w:pPr>
        <w:spacing w:before="2"/>
        <w:ind w:left="120" w:right="124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d Sa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tte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ow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&amp;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>SIL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H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elt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AD47A8">
        <w:rPr>
          <w:rFonts w:asciiTheme="minorHAnsi" w:hAnsiTheme="minorHAnsi" w:cstheme="minorHAnsi"/>
          <w:i/>
          <w:sz w:val="22"/>
          <w:szCs w:val="22"/>
        </w:rPr>
        <w:t>ow,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na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i/>
          <w:sz w:val="22"/>
          <w:szCs w:val="22"/>
        </w:rPr>
        <w:t>on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J</w:t>
      </w:r>
      <w:r w:rsidRPr="00AD47A8">
        <w:rPr>
          <w:rFonts w:asciiTheme="minorHAnsi" w:hAnsiTheme="minorHAnsi" w:cstheme="minorHAnsi"/>
          <w:i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ec</w:t>
      </w:r>
      <w:r w:rsidRPr="00AD47A8">
        <w:rPr>
          <w:rFonts w:asciiTheme="minorHAnsi" w:hAnsiTheme="minorHAnsi" w:cstheme="minorHAnsi"/>
          <w:i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(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JP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)        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2011-p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nt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 xml:space="preserve">ork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ng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ou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; ou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pr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.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ng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z w:val="22"/>
          <w:szCs w:val="22"/>
        </w:rPr>
        <w:t>roo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cac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ece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.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f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 pro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 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rs.</w:t>
      </w:r>
    </w:p>
    <w:p w14:paraId="22C809ED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F31930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EEL</w:t>
      </w:r>
      <w:r w:rsidRPr="00AD47A8">
        <w:rPr>
          <w:rFonts w:asciiTheme="minorHAnsi" w:hAnsiTheme="minorHAnsi" w:cstheme="minorHAnsi"/>
          <w:b/>
          <w:sz w:val="22"/>
          <w:szCs w:val="22"/>
        </w:rPr>
        <w:t>ANCE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AD47A8">
        <w:rPr>
          <w:rFonts w:asciiTheme="minorHAnsi" w:hAnsiTheme="minorHAnsi" w:cstheme="minorHAnsi"/>
          <w:b/>
          <w:sz w:val="22"/>
          <w:szCs w:val="22"/>
        </w:rPr>
        <w:t>ARCH &amp;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ROGRA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NG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D47A8">
        <w:rPr>
          <w:rFonts w:asciiTheme="minorHAnsi" w:hAnsiTheme="minorHAnsi" w:cstheme="minorHAnsi"/>
          <w:b/>
          <w:sz w:val="22"/>
          <w:szCs w:val="22"/>
        </w:rPr>
        <w:t>ANC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ondon,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o, IL</w:t>
      </w:r>
    </w:p>
    <w:p w14:paraId="5BE33E46" w14:textId="77777777" w:rsidR="00AC250F" w:rsidRPr="00AD47A8" w:rsidRDefault="00E86E54" w:rsidP="00AD47A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AD47A8">
        <w:rPr>
          <w:rFonts w:asciiTheme="minorHAnsi" w:hAnsiTheme="minorHAnsi" w:cstheme="minorHAnsi"/>
          <w:i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ct</w:t>
      </w:r>
      <w:r w:rsidRPr="00AD47A8">
        <w:rPr>
          <w:rFonts w:asciiTheme="minorHAnsi" w:hAnsiTheme="minorHAnsi" w:cstheme="minorHAnsi"/>
          <w:i/>
          <w:sz w:val="22"/>
          <w:szCs w:val="22"/>
        </w:rPr>
        <w:t>s: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 20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AD47A8">
        <w:rPr>
          <w:rFonts w:asciiTheme="minorHAnsi" w:hAnsiTheme="minorHAnsi" w:cstheme="minorHAnsi"/>
          <w:sz w:val="22"/>
          <w:szCs w:val="22"/>
        </w:rPr>
        <w:t>0 –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11</w:t>
      </w:r>
    </w:p>
    <w:p w14:paraId="37D8FAA4" w14:textId="77777777" w:rsidR="00AC250F" w:rsidRPr="00AD47A8" w:rsidRDefault="00E86E54" w:rsidP="00AD47A8">
      <w:pPr>
        <w:tabs>
          <w:tab w:val="left" w:pos="1180"/>
        </w:tabs>
        <w:spacing w:before="3"/>
        <w:ind w:left="1200" w:right="474" w:hanging="36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Courier New" w:hAnsiTheme="minorHAnsi" w:cstheme="minorHAnsi"/>
          <w:sz w:val="22"/>
          <w:szCs w:val="22"/>
        </w:rPr>
        <w:t>o</w:t>
      </w:r>
      <w:r w:rsidRPr="00AD47A8">
        <w:rPr>
          <w:rFonts w:asciiTheme="minorHAnsi" w:eastAsia="Courier New" w:hAnsiTheme="minorHAnsi" w:cstheme="minorHAnsi"/>
          <w:sz w:val="22"/>
          <w:szCs w:val="22"/>
        </w:rPr>
        <w:tab/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rd-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pho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our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dd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D47A8">
        <w:rPr>
          <w:rFonts w:asciiTheme="minorHAnsi" w:hAnsiTheme="minorHAnsi" w:cstheme="minorHAnsi"/>
          <w:sz w:val="22"/>
          <w:szCs w:val="22"/>
        </w:rPr>
        <w:t>or 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z w:val="22"/>
          <w:szCs w:val="22"/>
        </w:rPr>
        <w:t xml:space="preserve">n’s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AD47A8">
        <w:rPr>
          <w:rFonts w:asciiTheme="minorHAnsi" w:hAnsiTheme="minorHAnsi" w:cstheme="minorHAnsi"/>
          <w:sz w:val="22"/>
          <w:szCs w:val="22"/>
        </w:rPr>
        <w:t>po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n,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ure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ropo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1A143F0C" w14:textId="77777777" w:rsidR="00AC250F" w:rsidRPr="00AD47A8" w:rsidRDefault="00E86E54" w:rsidP="00AD47A8">
      <w:pPr>
        <w:tabs>
          <w:tab w:val="left" w:pos="1180"/>
        </w:tabs>
        <w:spacing w:before="2"/>
        <w:ind w:left="1200" w:right="173" w:hanging="36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Courier New" w:hAnsiTheme="minorHAnsi" w:cstheme="minorHAnsi"/>
          <w:sz w:val="22"/>
          <w:szCs w:val="22"/>
        </w:rPr>
        <w:t>o</w:t>
      </w:r>
      <w:r w:rsidRPr="00AD47A8">
        <w:rPr>
          <w:rFonts w:asciiTheme="minorHAnsi" w:eastAsia="Courier New" w:hAnsiTheme="minorHAnsi" w:cstheme="minorHAnsi"/>
          <w:sz w:val="22"/>
          <w:szCs w:val="22"/>
        </w:rPr>
        <w:tab/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ure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lla</w:t>
      </w:r>
      <w:r w:rsidRPr="00AD47A8">
        <w:rPr>
          <w:rFonts w:asciiTheme="minorHAnsi" w:hAnsiTheme="minorHAnsi" w:cstheme="minorHAnsi"/>
          <w:sz w:val="22"/>
          <w:szCs w:val="22"/>
        </w:rPr>
        <w:t>bus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’s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D47A8">
        <w:rPr>
          <w:rFonts w:asciiTheme="minorHAnsi" w:hAnsiTheme="minorHAnsi" w:cstheme="minorHAnsi"/>
          <w:sz w:val="22"/>
          <w:szCs w:val="22"/>
        </w:rPr>
        <w:t>op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our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hool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15C35E31" w14:textId="77777777" w:rsidR="00AC250F" w:rsidRPr="00AD47A8" w:rsidRDefault="00E86E54" w:rsidP="00AD47A8">
      <w:pPr>
        <w:spacing w:before="1"/>
        <w:ind w:left="1200" w:right="66" w:hanging="36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Courier New" w:hAnsiTheme="minorHAnsi" w:cstheme="minorHAnsi"/>
          <w:sz w:val="22"/>
          <w:szCs w:val="22"/>
        </w:rPr>
        <w:t>o</w:t>
      </w:r>
      <w:r w:rsidRPr="00AD47A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d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du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urop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) 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ro;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 dr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cce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ul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p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Co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03014570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2D17FA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EST</w:t>
      </w:r>
      <w:r w:rsidRPr="00AD47A8">
        <w:rPr>
          <w:rFonts w:asciiTheme="minorHAnsi" w:hAnsiTheme="minorHAnsi" w:cstheme="minorHAnsi"/>
          <w:b/>
          <w:sz w:val="22"/>
          <w:szCs w:val="22"/>
        </w:rPr>
        <w:t>Y 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RNA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SE</w:t>
      </w:r>
      <w:r w:rsidRPr="00AD47A8">
        <w:rPr>
          <w:rFonts w:asciiTheme="minorHAnsi" w:hAnsiTheme="minorHAnsi" w:cstheme="minorHAnsi"/>
          <w:b/>
          <w:sz w:val="22"/>
          <w:szCs w:val="22"/>
        </w:rPr>
        <w:t>CR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ET</w:t>
      </w:r>
      <w:r w:rsidRPr="00AD47A8">
        <w:rPr>
          <w:rFonts w:asciiTheme="minorHAnsi" w:hAnsiTheme="minorHAnsi" w:cstheme="minorHAnsi"/>
          <w:b/>
          <w:sz w:val="22"/>
          <w:szCs w:val="22"/>
        </w:rPr>
        <w:t>AR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ondon,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</w:p>
    <w:p w14:paraId="1A1BED37" w14:textId="77777777" w:rsidR="00AC250F" w:rsidRPr="00AD47A8" w:rsidRDefault="00E86E54" w:rsidP="00AD47A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and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z w:val="22"/>
          <w:szCs w:val="22"/>
        </w:rPr>
        <w:t>pa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gn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an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,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Af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og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e                                         </w:t>
      </w:r>
      <w:r w:rsidRPr="00AD47A8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ne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2010 –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 2010</w:t>
      </w:r>
    </w:p>
    <w:p w14:paraId="3C680789" w14:textId="77777777" w:rsidR="00AC250F" w:rsidRPr="00AD47A8" w:rsidRDefault="00E86E54" w:rsidP="00AD47A8">
      <w:pPr>
        <w:spacing w:before="3"/>
        <w:ind w:left="120" w:right="265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oun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ecia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 xml:space="preserve">orn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, pub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port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 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pub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un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>h hu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ictim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s,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bro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d;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un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tee</w:t>
      </w:r>
      <w:r w:rsidRPr="00AD47A8">
        <w:rPr>
          <w:rFonts w:asciiTheme="minorHAnsi" w:hAnsiTheme="minorHAnsi" w:cstheme="minorHAnsi"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 xml:space="preserve">k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</w:p>
    <w:p w14:paraId="7DF5E137" w14:textId="77777777" w:rsidR="00AC250F" w:rsidRPr="00AD47A8" w:rsidRDefault="00E86E54" w:rsidP="00AD47A8">
      <w:pPr>
        <w:spacing w:before="2"/>
        <w:ind w:left="120" w:right="524"/>
        <w:rPr>
          <w:rFonts w:asciiTheme="minorHAnsi" w:hAnsiTheme="minorHAnsi" w:cstheme="minorHAnsi"/>
          <w:sz w:val="22"/>
          <w:szCs w:val="22"/>
        </w:rPr>
        <w:sectPr w:rsidR="00AC250F" w:rsidRPr="00AD47A8">
          <w:headerReference w:type="default" r:id="rId8"/>
          <w:pgSz w:w="12240" w:h="15840"/>
          <w:pgMar w:top="560" w:right="980" w:bottom="280" w:left="960" w:header="379" w:footer="0" w:gutter="0"/>
          <w:cols w:space="720"/>
        </w:sect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D47A8">
        <w:rPr>
          <w:rFonts w:asciiTheme="minorHAnsi" w:hAnsiTheme="minorHAnsi" w:cstheme="minorHAnsi"/>
          <w:sz w:val="22"/>
          <w:szCs w:val="22"/>
        </w:rPr>
        <w:t xml:space="preserve">.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 pr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>rns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n- 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propo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z w:val="22"/>
          <w:szCs w:val="22"/>
        </w:rPr>
        <w:t>rra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5CCE0200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662FA020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4C1EDB91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56DA31C0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0BB3780E" w14:textId="77777777" w:rsidR="00AC250F" w:rsidRPr="00AD47A8" w:rsidRDefault="00E86E54" w:rsidP="00AD47A8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HARVARD 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RN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HU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AN RIGH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INIC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AD47A8">
        <w:rPr>
          <w:rFonts w:asciiTheme="minorHAnsi" w:hAnsiTheme="minorHAnsi" w:cstheme="minorHAnsi"/>
          <w:b/>
          <w:sz w:val="22"/>
          <w:szCs w:val="22"/>
        </w:rPr>
        <w:t>IHRC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</w:p>
    <w:p w14:paraId="7F117AB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ud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r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5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bru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une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2010</w:t>
      </w:r>
    </w:p>
    <w:p w14:paraId="5C9E93B4" w14:textId="77777777" w:rsidR="00AC250F" w:rsidRPr="00AD47A8" w:rsidRDefault="00E86E54" w:rsidP="00AD47A8">
      <w:pPr>
        <w:spacing w:before="1"/>
        <w:ind w:left="120" w:right="10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Co-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g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: Ch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d 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z w:val="22"/>
          <w:szCs w:val="22"/>
        </w:rPr>
        <w:t>ond 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ng Indu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port pub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2010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RC;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d p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z w:val="22"/>
          <w:szCs w:val="22"/>
        </w:rPr>
        <w:t>nd pu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port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z w:val="22"/>
          <w:szCs w:val="22"/>
        </w:rPr>
        <w:t>ong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</w:p>
    <w:p w14:paraId="4A9541B9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 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o,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on,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pr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)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n.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</w:p>
    <w:p w14:paraId="5B072E2C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rodu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D47A8">
        <w:rPr>
          <w:rFonts w:asciiTheme="minorHAnsi" w:hAnsiTheme="minorHAnsi" w:cstheme="minorHAnsi"/>
          <w:sz w:val="22"/>
          <w:szCs w:val="22"/>
        </w:rPr>
        <w:t xml:space="preserve">. 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ondu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</w:p>
    <w:p w14:paraId="3D833144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ord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z w:val="22"/>
          <w:szCs w:val="22"/>
        </w:rPr>
        <w:t>bod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D47A8">
        <w:rPr>
          <w:rFonts w:asciiTheme="minorHAnsi" w:hAnsiTheme="minorHAnsi" w:cstheme="minorHAnsi"/>
          <w:sz w:val="22"/>
          <w:szCs w:val="22"/>
        </w:rPr>
        <w:t>bo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bu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z w:val="22"/>
          <w:szCs w:val="22"/>
        </w:rPr>
        <w:t>)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6D05CB07" w14:textId="77777777" w:rsidR="00AC250F" w:rsidRPr="00AD47A8" w:rsidRDefault="00AC250F" w:rsidP="00AD47A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24AB6C5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U.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. D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AR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NT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JU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D47A8">
        <w:rPr>
          <w:rFonts w:asciiTheme="minorHAnsi" w:hAnsiTheme="minorHAnsi" w:cstheme="minorHAnsi"/>
          <w:b/>
          <w:sz w:val="22"/>
          <w:szCs w:val="22"/>
        </w:rPr>
        <w:t>ICE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AD47A8">
        <w:rPr>
          <w:rFonts w:asciiTheme="minorHAnsi" w:hAnsiTheme="minorHAnsi" w:cstheme="minorHAnsi"/>
          <w:b/>
          <w:sz w:val="22"/>
          <w:szCs w:val="22"/>
        </w:rPr>
        <w:t>DOJ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AD47A8">
        <w:rPr>
          <w:rFonts w:asciiTheme="minorHAnsi" w:hAnsiTheme="minorHAnsi" w:cstheme="minorHAnsi"/>
          <w:b/>
          <w:sz w:val="22"/>
          <w:szCs w:val="22"/>
        </w:rPr>
        <w:t>, C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VIL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RI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DIVI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ION,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on,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</w:p>
    <w:p w14:paraId="57525458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i/>
          <w:sz w:val="22"/>
          <w:szCs w:val="22"/>
        </w:rPr>
        <w:t>ou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ng and C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on, </w:t>
      </w:r>
      <w:r w:rsidRPr="00AD47A8">
        <w:rPr>
          <w:rFonts w:asciiTheme="minorHAnsi" w:hAnsiTheme="minorHAnsi" w:cstheme="minorHAnsi"/>
          <w:i/>
          <w:sz w:val="22"/>
          <w:szCs w:val="22"/>
        </w:rPr>
        <w:t>Su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L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>w In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og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am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k           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2009</w:t>
      </w:r>
    </w:p>
    <w:p w14:paraId="0C7A9754" w14:textId="77777777" w:rsidR="00AC250F" w:rsidRPr="00AD47A8" w:rsidRDefault="00E86E54" w:rsidP="00AD47A8">
      <w:pPr>
        <w:spacing w:before="3"/>
        <w:ind w:left="120" w:right="474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rro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ondu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D47A8">
        <w:rPr>
          <w:rFonts w:asciiTheme="minorHAnsi" w:hAnsiTheme="minorHAnsi" w:cstheme="minorHAnsi"/>
          <w:sz w:val="22"/>
          <w:szCs w:val="22"/>
        </w:rPr>
        <w:t>r hou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ws</w:t>
      </w:r>
      <w:r w:rsidRPr="00AD47A8">
        <w:rPr>
          <w:rFonts w:asciiTheme="minorHAnsi" w:hAnsiTheme="minorHAnsi" w:cstheme="minorHAnsi"/>
          <w:sz w:val="22"/>
          <w:szCs w:val="22"/>
        </w:rPr>
        <w:t>. Con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 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D47A8">
        <w:rPr>
          <w:rFonts w:asciiTheme="minorHAnsi" w:hAnsiTheme="minorHAnsi" w:cstheme="minorHAnsi"/>
          <w:sz w:val="22"/>
          <w:szCs w:val="22"/>
        </w:rPr>
        <w:t>ory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le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ittl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k,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iel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560C1F72" w14:textId="77777777" w:rsidR="00AC250F" w:rsidRPr="00AD47A8" w:rsidRDefault="00AC250F" w:rsidP="00AD47A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A1F3F84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WIN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D47A8">
        <w:rPr>
          <w:rFonts w:asciiTheme="minorHAnsi" w:hAnsiTheme="minorHAnsi" w:cstheme="minorHAnsi"/>
          <w:b/>
          <w:sz w:val="22"/>
          <w:szCs w:val="22"/>
        </w:rPr>
        <w:t>ON &amp;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ELL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o, IL</w:t>
      </w:r>
    </w:p>
    <w:p w14:paraId="0BD48266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Su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2009</w:t>
      </w:r>
    </w:p>
    <w:p w14:paraId="729B358E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Condu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pro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 xml:space="preserve">ono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um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 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</w:p>
    <w:p w14:paraId="476272C2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AD47A8">
        <w:rPr>
          <w:rFonts w:asciiTheme="minorHAnsi" w:hAnsiTheme="minorHAnsi" w:cstheme="minorHAnsi"/>
          <w:sz w:val="22"/>
          <w:szCs w:val="22"/>
        </w:rPr>
        <w:t>ur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26D96527" w14:textId="77777777" w:rsidR="00AC250F" w:rsidRPr="00AD47A8" w:rsidRDefault="00AC250F" w:rsidP="00AD47A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D0A597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D NA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CO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TTE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AIN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T</w:t>
      </w:r>
      <w:r w:rsidRPr="00AD47A8">
        <w:rPr>
          <w:rFonts w:asciiTheme="minorHAnsi" w:hAnsiTheme="minorHAnsi" w:cstheme="minorHAnsi"/>
          <w:b/>
          <w:sz w:val="22"/>
          <w:szCs w:val="22"/>
        </w:rPr>
        <w:t>OR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URE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AD47A8">
        <w:rPr>
          <w:rFonts w:asciiTheme="minorHAnsi" w:hAnsiTheme="minorHAnsi" w:cstheme="minorHAnsi"/>
          <w:b/>
          <w:sz w:val="22"/>
          <w:szCs w:val="22"/>
        </w:rPr>
        <w:t>CA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</w:p>
    <w:p w14:paraId="111805D3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In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he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Ch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rm</w:t>
      </w:r>
      <w:r w:rsidRPr="00AD47A8">
        <w:rPr>
          <w:rFonts w:asciiTheme="minorHAnsi" w:hAnsiTheme="minorHAnsi" w:cstheme="minorHAnsi"/>
          <w:i/>
          <w:sz w:val="22"/>
          <w:szCs w:val="22"/>
        </w:rPr>
        <w:t>an</w:t>
      </w:r>
      <w:r w:rsidRPr="00AD47A8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D47A8">
        <w:rPr>
          <w:rFonts w:asciiTheme="minorHAnsi" w:hAnsiTheme="minorHAnsi" w:cstheme="minorHAnsi"/>
          <w:i/>
          <w:sz w:val="22"/>
          <w:szCs w:val="22"/>
        </w:rPr>
        <w:t>or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he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-annual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ons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</w:t>
      </w:r>
      <w:r w:rsidRPr="00AD47A8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2008</w:t>
      </w:r>
    </w:p>
    <w:p w14:paraId="61A43B67" w14:textId="77777777" w:rsidR="00AC250F" w:rsidRPr="00AD47A8" w:rsidRDefault="00E86E54" w:rsidP="00AD47A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oun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dow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por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’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</w:p>
    <w:p w14:paraId="7487D0C1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;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 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 xml:space="preserve">or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AD47A8">
        <w:rPr>
          <w:rFonts w:asciiTheme="minorHAnsi" w:hAnsiTheme="minorHAnsi" w:cstheme="minorHAnsi"/>
          <w:sz w:val="22"/>
          <w:szCs w:val="22"/>
        </w:rPr>
        <w:t>n.</w:t>
      </w:r>
    </w:p>
    <w:p w14:paraId="1960835D" w14:textId="77777777" w:rsidR="00AC250F" w:rsidRPr="00AD47A8" w:rsidRDefault="00AC250F" w:rsidP="00AD47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9C3505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ANCI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CO V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UN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TEE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AWY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(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z w:val="22"/>
          <w:szCs w:val="22"/>
        </w:rPr>
        <w:t>V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o, CA</w:t>
      </w:r>
    </w:p>
    <w:p w14:paraId="51AAB710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y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J</w:t>
      </w:r>
      <w:r w:rsidRPr="00AD47A8">
        <w:rPr>
          <w:rFonts w:asciiTheme="minorHAnsi" w:hAnsiTheme="minorHAnsi" w:cstheme="minorHAnsi"/>
          <w:i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2008</w:t>
      </w:r>
    </w:p>
    <w:p w14:paraId="1D3DCE23" w14:textId="77777777" w:rsidR="00AC250F" w:rsidRPr="00AD47A8" w:rsidRDefault="00E86E54" w:rsidP="00AD47A8">
      <w:pPr>
        <w:spacing w:before="3"/>
        <w:ind w:left="120" w:right="90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att</w:t>
      </w:r>
      <w:r w:rsidRPr="00AD47A8">
        <w:rPr>
          <w:rFonts w:asciiTheme="minorHAnsi" w:hAnsiTheme="minorHAnsi" w:cstheme="minorHAnsi"/>
          <w:sz w:val="22"/>
          <w:szCs w:val="22"/>
        </w:rPr>
        <w:t>orn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bor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ilia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e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mai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orr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pond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AD47A8">
        <w:rPr>
          <w:rFonts w:asciiTheme="minorHAnsi" w:hAnsiTheme="minorHAnsi" w:cstheme="minorHAnsi"/>
          <w:sz w:val="22"/>
          <w:szCs w:val="22"/>
        </w:rPr>
        <w:t>por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ord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6719C8B7" w14:textId="77777777" w:rsidR="00AC250F" w:rsidRPr="00AD47A8" w:rsidRDefault="00AC250F" w:rsidP="00AD47A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35F091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IN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b/>
          <w:sz w:val="22"/>
          <w:szCs w:val="22"/>
        </w:rPr>
        <w:t>RNA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JU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D47A8">
        <w:rPr>
          <w:rFonts w:asciiTheme="minorHAnsi" w:hAnsiTheme="minorHAnsi" w:cstheme="minorHAnsi"/>
          <w:b/>
          <w:sz w:val="22"/>
          <w:szCs w:val="22"/>
        </w:rPr>
        <w:t>ICE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ON,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on,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</w:p>
    <w:p w14:paraId="275ACD95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i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ve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nt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ons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 2008</w:t>
      </w:r>
    </w:p>
    <w:p w14:paraId="618D9DFA" w14:textId="77777777" w:rsidR="00AC250F" w:rsidRPr="00AD47A8" w:rsidRDefault="00E86E54" w:rsidP="00AD47A8">
      <w:pPr>
        <w:spacing w:before="3"/>
        <w:ind w:left="120" w:right="8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d po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mem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um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of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nd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 Co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or 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z w:val="22"/>
          <w:szCs w:val="22"/>
        </w:rPr>
        <w:t>n 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iel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AD47A8">
        <w:rPr>
          <w:rFonts w:asciiTheme="minorHAnsi" w:hAnsiTheme="minorHAnsi" w:cstheme="minorHAnsi"/>
          <w:sz w:val="22"/>
          <w:szCs w:val="22"/>
        </w:rPr>
        <w:t xml:space="preserve">s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CT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, 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x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ur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lati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h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x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 xml:space="preserve">h.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up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 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</w:p>
    <w:p w14:paraId="10F2594A" w14:textId="77777777" w:rsidR="00AC250F" w:rsidRPr="00AD47A8" w:rsidRDefault="00E86E54" w:rsidP="00AD47A8">
      <w:pPr>
        <w:spacing w:before="2"/>
        <w:ind w:left="120" w:right="311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rns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jec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act</w:t>
      </w:r>
      <w:r w:rsidRPr="00AD47A8">
        <w:rPr>
          <w:rFonts w:asciiTheme="minorHAnsi" w:hAnsiTheme="minorHAnsi" w:cstheme="minorHAnsi"/>
          <w:sz w:val="22"/>
          <w:szCs w:val="22"/>
        </w:rPr>
        <w:t>ors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bu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rn 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 be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cac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cam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3C581AB7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B05A61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IC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UR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&amp;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IA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IONS</w:t>
      </w:r>
    </w:p>
    <w:p w14:paraId="42C272E3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o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w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AD47A8">
        <w:rPr>
          <w:rFonts w:asciiTheme="minorHAnsi" w:hAnsiTheme="minorHAnsi" w:cstheme="minorHAnsi"/>
          <w:sz w:val="22"/>
          <w:szCs w:val="22"/>
        </w:rPr>
        <w:t>no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is</w:t>
      </w:r>
    </w:p>
    <w:p w14:paraId="38BE4BD4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 xml:space="preserve">r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–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ect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 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z w:val="22"/>
          <w:szCs w:val="22"/>
        </w:rPr>
        <w:t xml:space="preserve">,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 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h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tt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</w:p>
    <w:p w14:paraId="776FC3ED" w14:textId="77777777" w:rsidR="00AC250F" w:rsidRPr="00AD47A8" w:rsidRDefault="00E86E54" w:rsidP="00AD47A8">
      <w:pPr>
        <w:ind w:left="120"/>
        <w:rPr>
          <w:rFonts w:asciiTheme="minorHAnsi" w:hAnsiTheme="minorHAnsi" w:cstheme="minorHAnsi"/>
          <w:sz w:val="22"/>
          <w:szCs w:val="22"/>
        </w:rPr>
        <w:sectPr w:rsidR="00AC250F" w:rsidRPr="00AD47A8">
          <w:pgSz w:w="12240" w:h="15840"/>
          <w:pgMar w:top="560" w:right="980" w:bottom="280" w:left="960" w:header="379" w:footer="0" w:gutter="0"/>
          <w:cols w:space="720"/>
        </w:sect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D47A8">
        <w:rPr>
          <w:rFonts w:asciiTheme="minorHAnsi" w:hAnsiTheme="minorHAnsi" w:cstheme="minorHAnsi"/>
          <w:sz w:val="22"/>
          <w:szCs w:val="22"/>
        </w:rPr>
        <w:t xml:space="preserve">n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 xml:space="preserve">f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D47A8">
        <w:rPr>
          <w:rFonts w:asciiTheme="minorHAnsi" w:hAnsiTheme="minorHAnsi" w:cstheme="minorHAnsi"/>
          <w:sz w:val="22"/>
          <w:szCs w:val="22"/>
        </w:rPr>
        <w:t>rn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AS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)</w:t>
      </w:r>
    </w:p>
    <w:p w14:paraId="15BC58FB" w14:textId="77777777" w:rsidR="00AC250F" w:rsidRPr="00AD47A8" w:rsidRDefault="00E86E54" w:rsidP="00AD47A8">
      <w:pPr>
        <w:spacing w:before="67"/>
        <w:ind w:left="110" w:right="-5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i/>
          <w:color w:val="363435"/>
          <w:sz w:val="22"/>
          <w:szCs w:val="22"/>
        </w:rPr>
        <w:lastRenderedPageBreak/>
        <w:t>sample graduate resume</w:t>
      </w:r>
    </w:p>
    <w:p w14:paraId="75AE4EA7" w14:textId="77777777" w:rsidR="00AC250F" w:rsidRPr="00AD47A8" w:rsidRDefault="00E86E54" w:rsidP="00AD47A8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br w:type="column"/>
      </w:r>
    </w:p>
    <w:p w14:paraId="3B0C42B9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606875F7" w14:textId="77777777" w:rsidR="00AC250F" w:rsidRPr="00AD47A8" w:rsidRDefault="00E86E54" w:rsidP="00AD47A8">
      <w:pPr>
        <w:ind w:left="74" w:right="4661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JODI</w:t>
      </w:r>
      <w:r w:rsidRPr="00AD47A8">
        <w:rPr>
          <w:rFonts w:asciiTheme="minorHAnsi" w:hAnsiTheme="minorHAnsi" w:cstheme="minorHAnsi"/>
          <w:b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A. SPIEGEL</w:t>
      </w:r>
    </w:p>
    <w:p w14:paraId="22827EDE" w14:textId="77777777" w:rsidR="00AC250F" w:rsidRPr="00AD47A8" w:rsidRDefault="00AC250F" w:rsidP="00AD47A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349C0FA" w14:textId="77777777" w:rsidR="00AC250F" w:rsidRPr="00AD47A8" w:rsidRDefault="00E86E54" w:rsidP="00AD47A8">
      <w:pPr>
        <w:ind w:left="36" w:right="4621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125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5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est 34th Street New</w:t>
      </w:r>
      <w:r w:rsidRPr="00AD47A8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20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ork, NY</w:t>
      </w:r>
      <w:r w:rsidRPr="00AD47A8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02201 (212) 665-7234</w:t>
      </w:r>
    </w:p>
    <w:p w14:paraId="3F7CDE62" w14:textId="77777777" w:rsidR="00AC250F" w:rsidRPr="00AD47A8" w:rsidRDefault="00E86E54" w:rsidP="00AD47A8">
      <w:pPr>
        <w:spacing w:before="1"/>
        <w:ind w:left="-35" w:right="4551"/>
        <w:jc w:val="center"/>
        <w:rPr>
          <w:rFonts w:asciiTheme="minorHAnsi" w:hAnsiTheme="minorHAnsi" w:cstheme="minorHAnsi"/>
          <w:sz w:val="22"/>
          <w:szCs w:val="22"/>
        </w:rPr>
        <w:sectPr w:rsidR="00AC250F" w:rsidRPr="00AD47A8">
          <w:headerReference w:type="default" r:id="rId9"/>
          <w:pgSz w:w="12240" w:h="15840"/>
          <w:pgMar w:top="740" w:right="560" w:bottom="280" w:left="660" w:header="0" w:footer="0" w:gutter="0"/>
          <w:cols w:num="2" w:space="720" w:equalWidth="0">
            <w:col w:w="2122" w:space="2464"/>
            <w:col w:w="6434"/>
          </w:cols>
        </w:sectPr>
      </w:pPr>
      <w:hyperlink r:id="rId10">
        <w:r w:rsidRPr="00AD47A8">
          <w:rPr>
            <w:rFonts w:asciiTheme="minorHAnsi" w:hAnsiTheme="minorHAnsi" w:cstheme="minorHAnsi"/>
            <w:color w:val="363435"/>
            <w:position w:val="-1"/>
            <w:sz w:val="22"/>
            <w:szCs w:val="22"/>
          </w:rPr>
          <w:t>jodis@la</w:t>
        </w:r>
        <w:r w:rsidRPr="00AD47A8">
          <w:rPr>
            <w:rFonts w:asciiTheme="minorHAnsi" w:hAnsiTheme="minorHAnsi" w:cstheme="minorHAnsi"/>
            <w:color w:val="363435"/>
            <w:spacing w:val="-13"/>
            <w:position w:val="-1"/>
            <w:sz w:val="22"/>
            <w:szCs w:val="22"/>
          </w:rPr>
          <w:t>w</w:t>
        </w:r>
        <w:r w:rsidRPr="00AD47A8">
          <w:rPr>
            <w:rFonts w:asciiTheme="minorHAnsi" w:hAnsiTheme="minorHAnsi" w:cstheme="minorHAnsi"/>
            <w:color w:val="363435"/>
            <w:position w:val="-1"/>
            <w:sz w:val="22"/>
            <w:szCs w:val="22"/>
          </w:rPr>
          <w:t>.harvard.edu</w:t>
        </w:r>
      </w:hyperlink>
    </w:p>
    <w:p w14:paraId="346C2BD9" w14:textId="77777777" w:rsidR="00AC250F" w:rsidRPr="00AD47A8" w:rsidRDefault="00AC250F" w:rsidP="00AD47A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4DAF0EF" w14:textId="77777777" w:rsidR="00AC250F" w:rsidRPr="00AD47A8" w:rsidRDefault="00E86E54" w:rsidP="00AD47A8">
      <w:pPr>
        <w:spacing w:before="33"/>
        <w:ind w:left="11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EXPERIENCE        </w:t>
      </w:r>
      <w:r w:rsidRPr="00AD47A8">
        <w:rPr>
          <w:rFonts w:asciiTheme="minorHAnsi" w:hAnsiTheme="minorHAnsi" w:cstheme="minorHAnsi"/>
          <w:b/>
          <w:color w:val="363435"/>
          <w:spacing w:val="1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SMITH</w:t>
      </w:r>
      <w:r w:rsidRPr="00AD47A8">
        <w:rPr>
          <w:rFonts w:asciiTheme="minorHAnsi" w:hAnsiTheme="minorHAnsi" w:cstheme="minorHAnsi"/>
          <w:b/>
          <w:color w:val="363435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AND</w:t>
      </w:r>
      <w:r w:rsidRPr="00AD47A8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HERRING</w:t>
      </w:r>
      <w:r w:rsidRPr="00AD47A8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ON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New</w:t>
      </w:r>
      <w:r w:rsidRPr="00AD47A8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20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ork,</w:t>
      </w:r>
      <w:r w:rsidRPr="00AD47A8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NY                                                                                </w:t>
      </w:r>
      <w:r w:rsidRPr="00AD47A8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2000–Present</w:t>
      </w:r>
    </w:p>
    <w:p w14:paraId="4E59D724" w14:textId="77777777" w:rsidR="00AC250F" w:rsidRPr="00AD47A8" w:rsidRDefault="00E86E54" w:rsidP="00AD47A8">
      <w:pPr>
        <w:spacing w:before="30"/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Associate, Litigation Department</w:t>
      </w:r>
    </w:p>
    <w:p w14:paraId="679F6382" w14:textId="77777777" w:rsidR="00AC250F" w:rsidRPr="00AD47A8" w:rsidRDefault="00E86E54" w:rsidP="00AD47A8">
      <w:pPr>
        <w:spacing w:before="29"/>
        <w:ind w:left="1890" w:right="135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Represent clients in various stages of civil litigation.  Draft briefs, complaints, pretrial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motions, memoranda and discovery requests and responses.  Second-chaired white collar crime trial involving an alleged money laundering scandal.</w:t>
      </w:r>
      <w:r w:rsidRPr="00AD47A8">
        <w:rPr>
          <w:rFonts w:asciiTheme="minorHAnsi" w:hAnsiTheme="minorHAnsi" w:cstheme="minorHAnsi"/>
          <w:color w:val="363435"/>
          <w:spacing w:val="4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3"/>
          <w:sz w:val="22"/>
          <w:szCs w:val="22"/>
        </w:rPr>
        <w:t>T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eam member on class action lawsuit brought on behalf of homeless persons in the city of New</w:t>
      </w:r>
      <w:r w:rsidRPr="00AD47A8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20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ork.  Serve on</w:t>
      </w:r>
      <w:r w:rsidRPr="00AD47A8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o bono</w:t>
      </w:r>
      <w:r w:rsidRPr="00AD47A8">
        <w:rPr>
          <w:rFonts w:asciiTheme="minorHAnsi" w:hAnsiTheme="minorHAnsi" w:cstheme="minorHAnsi"/>
          <w:i/>
          <w:color w:val="363435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committee.</w:t>
      </w:r>
    </w:p>
    <w:p w14:paraId="68B94D7D" w14:textId="77777777" w:rsidR="00AC250F" w:rsidRPr="00AD47A8" w:rsidRDefault="00AC250F" w:rsidP="00AD47A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7DE9764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SUPREME</w:t>
      </w:r>
      <w:r w:rsidRPr="00AD47A8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JUDICIAL</w:t>
      </w:r>
      <w:r w:rsidRPr="00AD47A8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COU</w:t>
      </w:r>
      <w:r w:rsidRPr="00AD47A8">
        <w:rPr>
          <w:rFonts w:asciiTheme="minorHAnsi" w:hAnsiTheme="minorHAnsi" w:cstheme="minorHAnsi"/>
          <w:b/>
          <w:color w:val="363435"/>
          <w:spacing w:val="-6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T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AD47A8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Boston,</w:t>
      </w:r>
      <w:r w:rsidRPr="00AD47A8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MA                                                                                     </w:t>
      </w:r>
      <w:r w:rsidRPr="00AD47A8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1999–2000</w:t>
      </w:r>
    </w:p>
    <w:p w14:paraId="2162AF25" w14:textId="77777777" w:rsidR="00AC250F" w:rsidRPr="00AD47A8" w:rsidRDefault="00E86E54" w:rsidP="00AD47A8">
      <w:pPr>
        <w:spacing w:before="29"/>
        <w:ind w:left="1890" w:right="25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Law clerk to Justice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Arthur D. Stewart.</w:t>
      </w:r>
      <w:r w:rsidRPr="00AD47A8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Assisted Justice Stewart in all aspects of appellate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practice, including preparing pre-a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gument memoranda, attending oral a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guments, reviewing trial records and researching, editing and evaluating the legal analyses in drafts of written opinions.</w:t>
      </w:r>
    </w:p>
    <w:p w14:paraId="61E5F3C8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4DC63B96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NOW</w:t>
      </w:r>
      <w:r w:rsidRPr="00AD47A8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LEGAL</w:t>
      </w:r>
      <w:r w:rsidRPr="00AD47A8">
        <w:rPr>
          <w:rFonts w:asciiTheme="minorHAnsi" w:hAnsiTheme="minorHAnsi" w:cstheme="minorHAnsi"/>
          <w:b/>
          <w:color w:val="363435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DEFENSE</w:t>
      </w:r>
      <w:r w:rsidRPr="00AD47A8">
        <w:rPr>
          <w:rFonts w:asciiTheme="minorHAnsi" w:hAnsiTheme="minorHAnsi" w:cstheme="minorHAnsi"/>
          <w:b/>
          <w:color w:val="363435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AND EDUC</w:t>
      </w:r>
      <w:r w:rsidRPr="00AD47A8">
        <w:rPr>
          <w:rFonts w:asciiTheme="minorHAnsi" w:hAnsiTheme="minorHAnsi" w:cstheme="minorHAnsi"/>
          <w:b/>
          <w:color w:val="363435"/>
          <w:spacing w:val="-13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TION FUN</w:t>
      </w:r>
      <w:r w:rsidRPr="00AD47A8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AD47A8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7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ashington, D.C.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</w:t>
      </w:r>
      <w:r w:rsidRPr="00AD47A8">
        <w:rPr>
          <w:rFonts w:asciiTheme="minorHAnsi" w:hAnsiTheme="minorHAnsi" w:cstheme="minorHAnsi"/>
          <w:color w:val="363435"/>
          <w:spacing w:val="2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Summer 1998</w:t>
      </w:r>
    </w:p>
    <w:p w14:paraId="48E8D3F7" w14:textId="77777777" w:rsidR="00AC250F" w:rsidRPr="00AD47A8" w:rsidRDefault="00E86E54" w:rsidP="00AD47A8">
      <w:pPr>
        <w:spacing w:before="30"/>
        <w:ind w:left="1890" w:right="11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Assisted in pending federal district court litigation over the creation of an all male public education school in Michigan.  Researched applicable state and federal la</w:t>
      </w:r>
      <w:r w:rsidRPr="00AD47A8">
        <w:rPr>
          <w:rFonts w:asciiTheme="minorHAnsi" w:hAnsiTheme="minorHAnsi" w:cstheme="minorHAnsi"/>
          <w:color w:val="363435"/>
          <w:spacing w:val="-14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drafted pretrial a</w:t>
      </w:r>
      <w:r w:rsidRPr="00AD47A8">
        <w:rPr>
          <w:rFonts w:asciiTheme="minorHAnsi" w:hAnsiTheme="minorHAnsi" w:cstheme="minorHAnsi"/>
          <w:color w:val="363435"/>
          <w:spacing w:val="-3"/>
          <w:sz w:val="22"/>
          <w:szCs w:val="22"/>
        </w:rPr>
        <w:t>r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gument memoranda an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d filed a discovery motion with the District Court.  Drafted portions of an</w:t>
      </w:r>
      <w:r w:rsidRPr="00AD47A8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amicus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brief for Supreme Court case involving state infringement of abortion rights.</w:t>
      </w:r>
    </w:p>
    <w:p w14:paraId="271888D8" w14:textId="77777777" w:rsidR="00AC250F" w:rsidRPr="00AD47A8" w:rsidRDefault="00AC250F" w:rsidP="00AD47A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467F56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CRABTREE, DEWEY</w:t>
      </w:r>
      <w:r w:rsidRPr="00AD47A8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AND DUNN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Palo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Alto, CA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                                    </w:t>
      </w:r>
      <w:r w:rsidRPr="00AD47A8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Summer 1997</w:t>
      </w:r>
    </w:p>
    <w:p w14:paraId="72900146" w14:textId="77777777" w:rsidR="00AC250F" w:rsidRPr="00AD47A8" w:rsidRDefault="00E86E54" w:rsidP="00AD47A8">
      <w:pPr>
        <w:spacing w:before="29"/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Summer associate in twenty-person firm specializing in venture capital work.</w:t>
      </w:r>
    </w:p>
    <w:p w14:paraId="198DBE29" w14:textId="77777777" w:rsidR="00AC250F" w:rsidRPr="00AD47A8" w:rsidRDefault="00AC250F" w:rsidP="00AD47A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DC4FBBD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JAMAICA</w:t>
      </w:r>
      <w:r w:rsidRPr="00AD47A8">
        <w:rPr>
          <w:rFonts w:asciiTheme="minorHAnsi" w:hAnsiTheme="minorHAnsi" w:cstheme="minorHAnsi"/>
          <w:b/>
          <w:color w:val="363435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PLAIN LEGAL</w:t>
      </w:r>
      <w:r w:rsidRPr="00AD47A8">
        <w:rPr>
          <w:rFonts w:asciiTheme="minorHAnsi" w:hAnsiTheme="minorHAnsi" w:cstheme="minorHAnsi"/>
          <w:b/>
          <w:color w:val="363435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SE</w:t>
      </w:r>
      <w:r w:rsidRPr="00AD47A8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VICES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Jamaica Plain, MA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                          </w:t>
      </w:r>
      <w:r w:rsidRPr="00AD47A8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1997–1998</w:t>
      </w:r>
    </w:p>
    <w:p w14:paraId="38FA817D" w14:textId="77777777" w:rsidR="00AC250F" w:rsidRPr="00AD47A8" w:rsidRDefault="00E86E54" w:rsidP="00AD47A8">
      <w:pPr>
        <w:spacing w:before="29"/>
        <w:ind w:left="1890" w:right="65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orked on appeals of landlord-tenant cases to the Massachusetts Supreme Judicial Court and assisted in representing indigent clients in housing matters before the Rent Control Board.</w:t>
      </w:r>
      <w:r w:rsidRPr="00AD47A8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ppealed welfare benefit terminations.</w:t>
      </w:r>
    </w:p>
    <w:p w14:paraId="7D466DC0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11ED5AAF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WORLD</w:t>
      </w:r>
      <w:r w:rsidRPr="00AD47A8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WILDLIFE FEDER</w:t>
      </w:r>
      <w:r w:rsidRPr="00AD47A8">
        <w:rPr>
          <w:rFonts w:asciiTheme="minorHAnsi" w:hAnsiTheme="minorHAnsi" w:cstheme="minorHAnsi"/>
          <w:b/>
          <w:color w:val="363435"/>
          <w:spacing w:val="-15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TION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, Kenya                                                                                </w:t>
      </w:r>
      <w:r w:rsidRPr="00AD47A8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Summer 1996</w:t>
      </w:r>
    </w:p>
    <w:p w14:paraId="59BCAFD5" w14:textId="77777777" w:rsidR="00AC250F" w:rsidRPr="00AD47A8" w:rsidRDefault="00E86E54" w:rsidP="00AD47A8">
      <w:pPr>
        <w:spacing w:before="30"/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Helped establish joint U.S.-Kenya venture with private industry to fund wildlife preservatio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n.</w:t>
      </w:r>
    </w:p>
    <w:p w14:paraId="36B26A6D" w14:textId="77777777" w:rsidR="00AC250F" w:rsidRPr="00AD47A8" w:rsidRDefault="00AC250F" w:rsidP="00AD47A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A9AE96" w14:textId="77777777" w:rsidR="00AC250F" w:rsidRPr="00AD47A8" w:rsidRDefault="00E86E54" w:rsidP="00AD47A8">
      <w:pPr>
        <w:ind w:left="11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EDUC</w:t>
      </w:r>
      <w:r w:rsidRPr="00AD47A8">
        <w:rPr>
          <w:rFonts w:asciiTheme="minorHAnsi" w:hAnsiTheme="minorHAnsi" w:cstheme="minorHAnsi"/>
          <w:b/>
          <w:color w:val="363435"/>
          <w:spacing w:val="-15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TION          </w:t>
      </w:r>
      <w:r w:rsidRPr="00AD47A8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HA</w:t>
      </w:r>
      <w:r w:rsidRPr="00AD47A8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color w:val="363435"/>
          <w:spacing w:val="-26"/>
          <w:sz w:val="22"/>
          <w:szCs w:val="22"/>
        </w:rPr>
        <w:t>V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ARD L</w:t>
      </w:r>
      <w:r w:rsidRPr="00AD47A8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W</w:t>
      </w:r>
      <w:r w:rsidRPr="00AD47A8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SCHOOL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J.D., June 1999</w:t>
      </w:r>
    </w:p>
    <w:p w14:paraId="099BAC47" w14:textId="77777777" w:rsidR="00AC250F" w:rsidRPr="00AD47A8" w:rsidRDefault="00E86E54" w:rsidP="00AD47A8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Honors:        </w:t>
      </w:r>
      <w:r w:rsidRPr="00AD47A8">
        <w:rPr>
          <w:rFonts w:asciiTheme="minorHAnsi" w:hAnsiTheme="minorHAnsi" w:cstheme="minorHAnsi"/>
          <w:color w:val="363435"/>
          <w:spacing w:val="3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cum laude</w:t>
      </w:r>
    </w:p>
    <w:p w14:paraId="342CD5F8" w14:textId="77777777" w:rsidR="00AC250F" w:rsidRPr="00AD47A8" w:rsidRDefault="00E86E54" w:rsidP="00AD47A8">
      <w:pPr>
        <w:spacing w:before="29"/>
        <w:ind w:left="202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Activities:     </w:t>
      </w:r>
      <w:r w:rsidRPr="00AD47A8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“</w:t>
      </w:r>
      <w:r w:rsidRPr="00AD47A8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omen and the La</w:t>
      </w:r>
      <w:r w:rsidRPr="00AD47A8">
        <w:rPr>
          <w:rFonts w:asciiTheme="minorHAnsi" w:hAnsiTheme="minorHAnsi" w:cstheme="minorHAnsi"/>
          <w:color w:val="363435"/>
          <w:spacing w:val="-14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,” Unde</w:t>
      </w:r>
      <w:r w:rsidRPr="00AD47A8">
        <w:rPr>
          <w:rFonts w:asciiTheme="minorHAnsi" w:hAnsiTheme="minorHAnsi" w:cstheme="minorHAnsi"/>
          <w:color w:val="363435"/>
          <w:spacing w:val="-3"/>
          <w:sz w:val="22"/>
          <w:szCs w:val="22"/>
        </w:rPr>
        <w:t>r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graduate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3"/>
          <w:sz w:val="22"/>
          <w:szCs w:val="22"/>
        </w:rPr>
        <w:t>T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eaching Fellow</w:t>
      </w:r>
    </w:p>
    <w:p w14:paraId="37194B15" w14:textId="77777777" w:rsidR="00AC250F" w:rsidRPr="00AD47A8" w:rsidRDefault="00E86E54" w:rsidP="00AD47A8">
      <w:pPr>
        <w:spacing w:before="30"/>
        <w:ind w:left="317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Harva</w:t>
      </w:r>
      <w:r w:rsidRPr="00AD47A8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i/>
          <w:color w:val="363435"/>
          <w:spacing w:val="-18"/>
          <w:sz w:val="22"/>
          <w:szCs w:val="22"/>
        </w:rPr>
        <w:t>W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omen</w:t>
      </w:r>
      <w:r w:rsidRPr="00AD47A8">
        <w:rPr>
          <w:rFonts w:asciiTheme="minorHAnsi" w:hAnsiTheme="minorHAnsi" w:cstheme="minorHAnsi"/>
          <w:i/>
          <w:color w:val="363435"/>
          <w:spacing w:val="-26"/>
          <w:sz w:val="22"/>
          <w:szCs w:val="22"/>
        </w:rPr>
        <w:t>’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s Law Journa</w:t>
      </w:r>
      <w:r w:rsidRPr="00AD47A8">
        <w:rPr>
          <w:rFonts w:asciiTheme="minorHAnsi" w:hAnsiTheme="minorHAnsi" w:cstheme="minorHAnsi"/>
          <w:i/>
          <w:color w:val="363435"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Articles Editor</w:t>
      </w:r>
    </w:p>
    <w:p w14:paraId="6062431D" w14:textId="77777777" w:rsidR="00AC250F" w:rsidRPr="00AD47A8" w:rsidRDefault="00E86E54" w:rsidP="00AD47A8">
      <w:pPr>
        <w:spacing w:before="30"/>
        <w:ind w:left="317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Alliance for Public Interest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Alternatives</w:t>
      </w:r>
    </w:p>
    <w:p w14:paraId="34B58B40" w14:textId="77777777" w:rsidR="00AC250F" w:rsidRPr="00AD47A8" w:rsidRDefault="00AC250F" w:rsidP="00AD47A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ABD651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DUKE</w:t>
      </w:r>
      <w:r w:rsidRPr="00AD47A8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UNIVERSIT</w:t>
      </w:r>
      <w:r w:rsidRPr="00AD47A8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M.A.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Public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Polic</w:t>
      </w:r>
      <w:r w:rsidRPr="00AD47A8">
        <w:rPr>
          <w:rFonts w:asciiTheme="minorHAnsi" w:hAnsiTheme="minorHAnsi" w:cstheme="minorHAnsi"/>
          <w:color w:val="363435"/>
          <w:spacing w:val="-13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June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1996</w:t>
      </w:r>
    </w:p>
    <w:p w14:paraId="6249A083" w14:textId="77777777" w:rsidR="00AC250F" w:rsidRPr="00AD47A8" w:rsidRDefault="00AC250F" w:rsidP="00AD47A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9FBF8B" w14:textId="77777777" w:rsidR="00AC250F" w:rsidRPr="00AD47A8" w:rsidRDefault="00E86E54" w:rsidP="00AD47A8">
      <w:pPr>
        <w:ind w:left="18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UNIVERSITY</w:t>
      </w:r>
      <w:r w:rsidRPr="00AD47A8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MICHIGA</w:t>
      </w:r>
      <w:r w:rsidRPr="00AD47A8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, B.A. in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omen</w:t>
      </w:r>
      <w:r w:rsidRPr="00AD47A8">
        <w:rPr>
          <w:rFonts w:asciiTheme="minorHAnsi" w:hAnsiTheme="minorHAnsi" w:cstheme="minorHAnsi"/>
          <w:color w:val="363435"/>
          <w:spacing w:val="-12"/>
          <w:sz w:val="22"/>
          <w:szCs w:val="22"/>
        </w:rPr>
        <w:t>’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s Studies, June 1994</w:t>
      </w:r>
    </w:p>
    <w:p w14:paraId="34841E4C" w14:textId="77777777" w:rsidR="00AC250F" w:rsidRPr="00AD47A8" w:rsidRDefault="00E86E54" w:rsidP="00AD47A8">
      <w:pPr>
        <w:spacing w:before="30"/>
        <w:ind w:left="209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Honors:        </w:t>
      </w:r>
      <w:r w:rsidRPr="00AD47A8">
        <w:rPr>
          <w:rFonts w:asciiTheme="minorHAnsi" w:hAnsiTheme="minorHAnsi" w:cstheme="minorHAnsi"/>
          <w:color w:val="363435"/>
          <w:spacing w:val="3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cum laude</w:t>
      </w:r>
    </w:p>
    <w:p w14:paraId="4B8B2B8A" w14:textId="77777777" w:rsidR="00AC250F" w:rsidRPr="00AD47A8" w:rsidRDefault="00E86E54" w:rsidP="00AD47A8">
      <w:pPr>
        <w:spacing w:before="30"/>
        <w:ind w:left="207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Activities:    </w:t>
      </w:r>
      <w:r w:rsidRPr="00AD47A8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Outward Bound,</w:t>
      </w:r>
      <w:r w:rsidRPr="00AD47A8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4"/>
          <w:sz w:val="22"/>
          <w:szCs w:val="22"/>
        </w:rPr>
        <w:t>T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eam Leader</w:t>
      </w:r>
    </w:p>
    <w:p w14:paraId="3512367C" w14:textId="77777777" w:rsidR="00AC250F" w:rsidRPr="00AD47A8" w:rsidRDefault="00E86E54" w:rsidP="00AD47A8">
      <w:pPr>
        <w:spacing w:before="29"/>
        <w:ind w:left="317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color w:val="363435"/>
          <w:sz w:val="22"/>
          <w:szCs w:val="22"/>
        </w:rPr>
        <w:t>Edward Brooks Homeless Project</w:t>
      </w:r>
    </w:p>
    <w:p w14:paraId="16C0F55C" w14:textId="77777777" w:rsidR="00AC250F" w:rsidRPr="00AD47A8" w:rsidRDefault="00AC250F" w:rsidP="00AD47A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3919AC0" w14:textId="77777777" w:rsidR="00AC250F" w:rsidRPr="00AD47A8" w:rsidRDefault="00E86E54" w:rsidP="00AD47A8">
      <w:pPr>
        <w:ind w:left="11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lastRenderedPageBreak/>
        <w:t>PUBLIC</w:t>
      </w:r>
      <w:r w:rsidRPr="00AD47A8">
        <w:rPr>
          <w:rFonts w:asciiTheme="minorHAnsi" w:hAnsiTheme="minorHAnsi" w:cstheme="minorHAnsi"/>
          <w:b/>
          <w:color w:val="363435"/>
          <w:spacing w:val="-15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TION      </w:t>
      </w:r>
      <w:r w:rsidRPr="00AD47A8">
        <w:rPr>
          <w:rFonts w:asciiTheme="minorHAnsi" w:hAnsiTheme="minorHAnsi" w:cstheme="minorHAnsi"/>
          <w:b/>
          <w:color w:val="363435"/>
          <w:spacing w:val="3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Note, “</w:t>
      </w:r>
      <w:r w:rsidRPr="00AD47A8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omen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>’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s Legal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Rights in the</w:t>
      </w:r>
      <w:r w:rsidRPr="00AD47A8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orkplace,” 12</w:t>
      </w:r>
      <w:r w:rsidRPr="00AD47A8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Harva</w:t>
      </w:r>
      <w:r w:rsidRPr="00AD47A8">
        <w:rPr>
          <w:rFonts w:asciiTheme="minorHAnsi" w:hAnsiTheme="minorHAnsi" w:cstheme="minorHAnsi"/>
          <w:i/>
          <w:color w:val="363435"/>
          <w:spacing w:val="-9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d </w:t>
      </w:r>
      <w:r w:rsidRPr="00AD47A8">
        <w:rPr>
          <w:rFonts w:asciiTheme="minorHAnsi" w:hAnsiTheme="minorHAnsi" w:cstheme="minorHAnsi"/>
          <w:i/>
          <w:color w:val="363435"/>
          <w:spacing w:val="-18"/>
          <w:sz w:val="22"/>
          <w:szCs w:val="22"/>
        </w:rPr>
        <w:t>W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omen</w:t>
      </w:r>
      <w:r w:rsidRPr="00AD47A8">
        <w:rPr>
          <w:rFonts w:asciiTheme="minorHAnsi" w:hAnsiTheme="minorHAnsi" w:cstheme="minorHAnsi"/>
          <w:i/>
          <w:color w:val="363435"/>
          <w:spacing w:val="-26"/>
          <w:sz w:val="22"/>
          <w:szCs w:val="22"/>
        </w:rPr>
        <w:t>’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s Law Journal</w:t>
      </w:r>
      <w:r w:rsidRPr="00AD47A8">
        <w:rPr>
          <w:rFonts w:asciiTheme="minorHAnsi" w:hAnsiTheme="minorHAnsi" w:cstheme="minorHAnsi"/>
          <w:i/>
          <w:color w:val="363435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351 (1998).</w:t>
      </w:r>
    </w:p>
    <w:p w14:paraId="03EA6071" w14:textId="77777777" w:rsidR="00AC250F" w:rsidRPr="00AD47A8" w:rsidRDefault="00AC250F" w:rsidP="00AD47A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82745D" w14:textId="77777777" w:rsidR="00AC250F" w:rsidRPr="00AD47A8" w:rsidRDefault="00E86E54" w:rsidP="00AD47A8">
      <w:pPr>
        <w:tabs>
          <w:tab w:val="left" w:pos="1880"/>
        </w:tabs>
        <w:ind w:left="1890" w:right="256" w:hanging="1780"/>
        <w:rPr>
          <w:rFonts w:asciiTheme="minorHAnsi" w:hAnsiTheme="minorHAnsi" w:cstheme="minorHAnsi"/>
          <w:sz w:val="22"/>
          <w:szCs w:val="22"/>
        </w:rPr>
        <w:sectPr w:rsidR="00AC250F" w:rsidRPr="00AD47A8">
          <w:type w:val="continuous"/>
          <w:pgSz w:w="12240" w:h="15840"/>
          <w:pgMar w:top="660" w:right="560" w:bottom="280" w:left="660" w:header="720" w:footer="720" w:gutter="0"/>
          <w:cols w:space="720"/>
        </w:sectPr>
      </w:pP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>BAR</w:t>
      </w:r>
      <w:r w:rsidRPr="00AD47A8">
        <w:rPr>
          <w:rFonts w:asciiTheme="minorHAnsi" w:hAnsiTheme="minorHAnsi" w:cstheme="minorHAnsi"/>
          <w:b/>
          <w:color w:val="363435"/>
          <w:sz w:val="22"/>
          <w:szCs w:val="22"/>
        </w:rPr>
        <w:tab/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Admitted to New</w:t>
      </w:r>
      <w:r w:rsidRPr="00AD47A8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8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 Bar in 1999.  Member of</w:t>
      </w:r>
      <w:r w:rsidRPr="00AD47A8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American Bar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Association Committee on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AD47A8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fordable Housing and Homelessness and New</w:t>
      </w:r>
      <w:r w:rsidRPr="00AD47A8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20"/>
          <w:sz w:val="22"/>
          <w:szCs w:val="22"/>
        </w:rPr>
        <w:t>Y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ork Bar</w:t>
      </w:r>
      <w:r w:rsidRPr="00AD47A8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Association</w:t>
      </w:r>
      <w:r w:rsidRPr="00AD47A8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P</w:t>
      </w:r>
      <w:r w:rsidRPr="00AD47A8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color w:val="363435"/>
          <w:sz w:val="22"/>
          <w:szCs w:val="22"/>
        </w:rPr>
        <w:t>o Bono</w:t>
      </w:r>
      <w:r w:rsidRPr="00AD47A8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color w:val="363435"/>
          <w:spacing w:val="-14"/>
          <w:sz w:val="22"/>
          <w:szCs w:val="22"/>
        </w:rPr>
        <w:t>T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 xml:space="preserve">ask </w:t>
      </w:r>
      <w:r w:rsidRPr="00AD47A8">
        <w:rPr>
          <w:rFonts w:asciiTheme="minorHAnsi" w:hAnsiTheme="minorHAnsi" w:cstheme="minorHAnsi"/>
          <w:color w:val="363435"/>
          <w:sz w:val="22"/>
          <w:szCs w:val="22"/>
        </w:rPr>
        <w:t>Force.</w:t>
      </w:r>
    </w:p>
    <w:p w14:paraId="14B6FF29" w14:textId="77777777" w:rsidR="00AC250F" w:rsidRPr="00AD47A8" w:rsidRDefault="00AC250F" w:rsidP="00AD47A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B678689" w14:textId="77777777" w:rsidR="00AC250F" w:rsidRPr="00AD47A8" w:rsidRDefault="00E86E54" w:rsidP="00AD47A8">
      <w:pPr>
        <w:spacing w:before="23"/>
        <w:ind w:left="2930" w:right="2850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NATAL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L.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w w:val="99"/>
          <w:sz w:val="22"/>
          <w:szCs w:val="22"/>
        </w:rPr>
        <w:t>BRENNAN</w:t>
      </w:r>
    </w:p>
    <w:p w14:paraId="5DA109EA" w14:textId="77777777" w:rsidR="00AC250F" w:rsidRPr="00AD47A8" w:rsidRDefault="00E86E54" w:rsidP="00AD47A8">
      <w:pPr>
        <w:ind w:left="3321" w:right="3240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1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D47A8">
        <w:rPr>
          <w:rFonts w:asciiTheme="minorHAnsi" w:hAnsiTheme="minorHAnsi" w:cstheme="minorHAnsi"/>
          <w:sz w:val="22"/>
          <w:szCs w:val="22"/>
        </w:rPr>
        <w:t>55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et,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W,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t.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6G Washi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, DC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0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9</w:t>
      </w:r>
    </w:p>
    <w:p w14:paraId="06062F2D" w14:textId="77777777" w:rsidR="00AC250F" w:rsidRPr="00AD47A8" w:rsidRDefault="00E86E54" w:rsidP="00AD47A8">
      <w:pPr>
        <w:ind w:left="2543" w:right="2462"/>
        <w:jc w:val="center"/>
        <w:rPr>
          <w:rFonts w:asciiTheme="minorHAnsi" w:hAnsiTheme="minorHAnsi" w:cstheme="minorHAnsi"/>
          <w:sz w:val="22"/>
          <w:szCs w:val="22"/>
        </w:rPr>
      </w:pPr>
      <w:hyperlink r:id="rId11"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nbr</w:t>
        </w:r>
        <w:r w:rsidRPr="00AD47A8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nn</w:t>
        </w:r>
        <w:r w:rsidRPr="00AD47A8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n@</w:t>
        </w:r>
        <w:r w:rsidRPr="00AD47A8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po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st.ha</w:t>
        </w:r>
        <w:r w:rsidRPr="00AD47A8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r</w:t>
        </w:r>
        <w:r w:rsidRPr="00AD47A8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v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ard</w:t>
        </w:r>
        <w:r w:rsidRPr="00AD47A8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AD47A8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AD47A8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  <w:r w:rsidRPr="00AD47A8">
        <w:rPr>
          <w:rFonts w:asciiTheme="minorHAnsi" w:hAnsiTheme="minorHAnsi" w:cstheme="minorHAnsi"/>
          <w:color w:val="0000FF"/>
          <w:sz w:val="22"/>
          <w:szCs w:val="22"/>
        </w:rPr>
        <w:t xml:space="preserve">   </w:t>
      </w:r>
      <w:r w:rsidRPr="00AD47A8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AD47A8">
        <w:rPr>
          <w:rFonts w:asciiTheme="minorHAnsi" w:hAnsiTheme="minorHAnsi" w:cstheme="minorHAnsi"/>
          <w:color w:val="000000"/>
          <w:spacing w:val="1"/>
          <w:sz w:val="22"/>
          <w:szCs w:val="22"/>
        </w:rPr>
        <w:t>2</w:t>
      </w:r>
      <w:r w:rsidRPr="00AD47A8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AD47A8">
        <w:rPr>
          <w:rFonts w:asciiTheme="minorHAnsi" w:hAnsiTheme="minorHAnsi" w:cstheme="minorHAnsi"/>
          <w:color w:val="000000"/>
          <w:spacing w:val="1"/>
          <w:sz w:val="22"/>
          <w:szCs w:val="22"/>
        </w:rPr>
        <w:t>2</w:t>
      </w:r>
      <w:r w:rsidRPr="00AD47A8">
        <w:rPr>
          <w:rFonts w:asciiTheme="minorHAnsi" w:hAnsiTheme="minorHAnsi" w:cstheme="minorHAnsi"/>
          <w:color w:val="000000"/>
          <w:sz w:val="22"/>
          <w:szCs w:val="22"/>
        </w:rPr>
        <w:t>) 6</w:t>
      </w:r>
      <w:r w:rsidRPr="00AD47A8">
        <w:rPr>
          <w:rFonts w:asciiTheme="minorHAnsi" w:hAnsiTheme="minorHAnsi" w:cstheme="minorHAnsi"/>
          <w:color w:val="000000"/>
          <w:spacing w:val="1"/>
          <w:sz w:val="22"/>
          <w:szCs w:val="22"/>
        </w:rPr>
        <w:t>69</w:t>
      </w:r>
      <w:r w:rsidRPr="00AD47A8">
        <w:rPr>
          <w:rFonts w:asciiTheme="minorHAnsi" w:hAnsiTheme="minorHAnsi" w:cstheme="minorHAnsi"/>
          <w:color w:val="000000"/>
          <w:spacing w:val="-2"/>
          <w:sz w:val="22"/>
          <w:szCs w:val="22"/>
        </w:rPr>
        <w:t>-</w:t>
      </w:r>
      <w:r w:rsidRPr="00AD47A8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AD47A8">
        <w:rPr>
          <w:rFonts w:asciiTheme="minorHAnsi" w:hAnsiTheme="minorHAnsi" w:cstheme="minorHAnsi"/>
          <w:color w:val="000000"/>
          <w:spacing w:val="1"/>
          <w:sz w:val="22"/>
          <w:szCs w:val="22"/>
        </w:rPr>
        <w:t>1</w:t>
      </w:r>
      <w:r w:rsidRPr="00AD47A8">
        <w:rPr>
          <w:rFonts w:asciiTheme="minorHAnsi" w:hAnsiTheme="minorHAnsi" w:cstheme="minorHAnsi"/>
          <w:color w:val="000000"/>
          <w:sz w:val="22"/>
          <w:szCs w:val="22"/>
        </w:rPr>
        <w:t>57</w:t>
      </w:r>
    </w:p>
    <w:p w14:paraId="364C8AAB" w14:textId="77777777" w:rsidR="00AC250F" w:rsidRPr="00AD47A8" w:rsidRDefault="00AC250F" w:rsidP="00AD47A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709A3D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EXPER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ENCE</w:t>
      </w:r>
    </w:p>
    <w:p w14:paraId="47D9E103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THE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CON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ERVATION</w:t>
      </w:r>
      <w:r w:rsidRPr="00AD47A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ALLIANC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Washington,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DC</w:t>
      </w:r>
      <w:r w:rsidRPr="00AD47A8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AD47A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2009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present</w:t>
      </w:r>
    </w:p>
    <w:p w14:paraId="0C9A1B8A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Manager,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Carbon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oject</w:t>
      </w:r>
    </w:p>
    <w:p w14:paraId="0F1F42BF" w14:textId="77777777" w:rsidR="00AC250F" w:rsidRPr="00AD47A8" w:rsidRDefault="00E86E54" w:rsidP="00AD47A8">
      <w:pPr>
        <w:ind w:left="180" w:right="147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Plan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carbon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sequestration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projects,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including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applications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et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on standards,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verif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planti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projects,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aft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contracts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corpo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ate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partners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carbon auditors,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ducting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standards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audits,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onitoring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li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3D50430C" w14:textId="77777777" w:rsidR="00AC250F" w:rsidRPr="00AD47A8" w:rsidRDefault="00AC250F" w:rsidP="00AD47A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B28FCE6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CR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z w:val="22"/>
          <w:szCs w:val="22"/>
        </w:rPr>
        <w:t>NSTON</w:t>
      </w:r>
      <w:r w:rsidRPr="00AD47A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SHAW</w:t>
      </w:r>
      <w:r w:rsidRPr="00AD47A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LP,</w:t>
      </w:r>
      <w:r w:rsidRPr="00AD47A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Washington,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DC</w:t>
      </w:r>
      <w:r w:rsidRPr="00AD47A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AD47A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D47A8">
        <w:rPr>
          <w:rFonts w:asciiTheme="minorHAnsi" w:hAnsiTheme="minorHAnsi" w:cstheme="minorHAnsi"/>
          <w:sz w:val="22"/>
          <w:szCs w:val="22"/>
        </w:rPr>
        <w:t>008-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9</w:t>
      </w:r>
    </w:p>
    <w:p w14:paraId="7E7ADFB7" w14:textId="77777777" w:rsidR="00AC250F" w:rsidRPr="00AD47A8" w:rsidRDefault="00E86E54" w:rsidP="00AD47A8">
      <w:pPr>
        <w:spacing w:before="1"/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Litigati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an</w:t>
      </w:r>
      <w:r w:rsidRPr="00AD47A8">
        <w:rPr>
          <w:rFonts w:asciiTheme="minorHAnsi" w:hAnsiTheme="minorHAnsi" w:cstheme="minorHAnsi"/>
          <w:i/>
          <w:sz w:val="22"/>
          <w:szCs w:val="22"/>
        </w:rPr>
        <w:t>d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Regula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i/>
          <w:sz w:val="22"/>
          <w:szCs w:val="22"/>
        </w:rPr>
        <w:t>ory</w:t>
      </w:r>
      <w:r w:rsidRPr="00AD47A8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Associate</w:t>
      </w:r>
    </w:p>
    <w:p w14:paraId="4AE5595B" w14:textId="77777777" w:rsidR="00AC250F" w:rsidRPr="00AD47A8" w:rsidRDefault="00E86E54" w:rsidP="00AD47A8">
      <w:pPr>
        <w:spacing w:before="1"/>
        <w:ind w:left="180" w:right="8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witness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kits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assisted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witness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interviews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D47A8">
        <w:rPr>
          <w:rFonts w:asciiTheme="minorHAnsi" w:hAnsiTheme="minorHAnsi" w:cstheme="minorHAnsi"/>
          <w:sz w:val="22"/>
          <w:szCs w:val="22"/>
        </w:rPr>
        <w:t>al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investigation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 pharmaceutical</w:t>
      </w:r>
      <w:r w:rsidRPr="00AD47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indust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ent.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D47A8">
        <w:rPr>
          <w:rFonts w:asciiTheme="minorHAnsi" w:hAnsiTheme="minorHAnsi" w:cstheme="minorHAnsi"/>
          <w:sz w:val="22"/>
          <w:szCs w:val="22"/>
        </w:rPr>
        <w:t>anda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a </w:t>
      </w:r>
      <w:r w:rsidRPr="00AD47A8">
        <w:rPr>
          <w:rFonts w:asciiTheme="minorHAnsi" w:hAnsiTheme="minorHAnsi" w:cstheme="minorHAnsi"/>
          <w:sz w:val="22"/>
          <w:szCs w:val="22"/>
        </w:rPr>
        <w:t>variety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health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regulato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issu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s. Perfo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legal resea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ch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issues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nistrative</w:t>
      </w:r>
      <w:r w:rsidRPr="00AD47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Procedure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Act.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Conducted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document</w:t>
      </w:r>
    </w:p>
    <w:p w14:paraId="5BA1C4DC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review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internal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investigation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alleg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fraud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emplo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ees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financial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servi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an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680A0CBA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4972F7C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U.S.</w:t>
      </w:r>
      <w:r w:rsidRPr="00AD47A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DIST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AD47A8">
        <w:rPr>
          <w:rFonts w:asciiTheme="minorHAnsi" w:hAnsiTheme="minorHAnsi" w:cstheme="minorHAnsi"/>
          <w:b/>
          <w:sz w:val="22"/>
          <w:szCs w:val="22"/>
        </w:rPr>
        <w:t>CT</w:t>
      </w:r>
      <w:r w:rsidRPr="00AD47A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COU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T,</w:t>
      </w:r>
      <w:r w:rsidRPr="00AD47A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EASTE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DIST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ICT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NEW</w:t>
      </w:r>
      <w:r w:rsidRPr="00AD47A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D47A8">
        <w:rPr>
          <w:rFonts w:asciiTheme="minorHAnsi" w:hAnsiTheme="minorHAnsi" w:cstheme="minorHAnsi"/>
          <w:b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K,</w:t>
      </w:r>
      <w:r w:rsidRPr="00AD47A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Chicago,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IL  </w:t>
      </w:r>
      <w:r w:rsidRPr="00AD47A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sz w:val="22"/>
          <w:szCs w:val="22"/>
        </w:rPr>
        <w:t>0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AD47A8">
        <w:rPr>
          <w:rFonts w:asciiTheme="minorHAnsi" w:hAnsiTheme="minorHAnsi" w:cstheme="minorHAnsi"/>
          <w:sz w:val="22"/>
          <w:szCs w:val="22"/>
        </w:rPr>
        <w:t>-2008</w:t>
      </w:r>
    </w:p>
    <w:p w14:paraId="170581D0" w14:textId="77777777" w:rsidR="00AC250F" w:rsidRPr="00AD47A8" w:rsidRDefault="00E86E54" w:rsidP="00AD47A8">
      <w:pPr>
        <w:spacing w:before="1"/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Law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Clerk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to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the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Honorab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James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G.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Tabor</w:t>
      </w:r>
    </w:p>
    <w:p w14:paraId="4951D344" w14:textId="77777777" w:rsidR="00AC250F" w:rsidRPr="00AD47A8" w:rsidRDefault="00E86E54" w:rsidP="00AD47A8">
      <w:pPr>
        <w:spacing w:before="1"/>
        <w:ind w:left="180" w:right="21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Conducted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research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opinions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wide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range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issues,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including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lo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 discri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ination</w:t>
      </w:r>
      <w:r w:rsidRPr="00AD47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Title VII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Section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1981,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juri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iction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under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Tort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Clai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Act,</w:t>
      </w:r>
    </w:p>
    <w:p w14:paraId="6322B536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patent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trade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ark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issues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relevant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statutes,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preemption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Railway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Labor</w:t>
      </w:r>
    </w:p>
    <w:p w14:paraId="458ECCD5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Act,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various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atters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Rules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Civil Procedu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e.</w:t>
      </w:r>
    </w:p>
    <w:p w14:paraId="1254D6A8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BBA540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JOHN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ON,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KE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z w:val="22"/>
          <w:szCs w:val="22"/>
        </w:rPr>
        <w:t>NE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D47A8">
        <w:rPr>
          <w:rFonts w:asciiTheme="minorHAnsi" w:hAnsiTheme="minorHAnsi" w:cstheme="minorHAnsi"/>
          <w:b/>
          <w:sz w:val="22"/>
          <w:szCs w:val="22"/>
        </w:rPr>
        <w:t>Y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AND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IE</w:t>
      </w:r>
      <w:r w:rsidRPr="00AD47A8">
        <w:rPr>
          <w:rFonts w:asciiTheme="minorHAnsi" w:hAnsiTheme="minorHAnsi" w:cstheme="minorHAnsi"/>
          <w:b/>
          <w:sz w:val="22"/>
          <w:szCs w:val="22"/>
        </w:rPr>
        <w:t>BAU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Chicago,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AD47A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2005-2007</w:t>
      </w:r>
    </w:p>
    <w:p w14:paraId="48BF6742" w14:textId="77777777" w:rsidR="00AC250F" w:rsidRPr="00AD47A8" w:rsidRDefault="00E86E54" w:rsidP="00AD47A8">
      <w:pPr>
        <w:spacing w:before="1"/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Litigati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z w:val="22"/>
          <w:szCs w:val="22"/>
        </w:rPr>
        <w:t>n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z w:val="22"/>
          <w:szCs w:val="22"/>
        </w:rPr>
        <w:t>sociate,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also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Summer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Ass</w:t>
      </w:r>
      <w:r w:rsidRPr="00AD47A8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i/>
          <w:sz w:val="22"/>
          <w:szCs w:val="22"/>
        </w:rPr>
        <w:t>ciate,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Summer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2004</w:t>
      </w:r>
    </w:p>
    <w:p w14:paraId="71E9351A" w14:textId="77777777" w:rsidR="00AC250F" w:rsidRPr="00AD47A8" w:rsidRDefault="00E86E54" w:rsidP="00AD47A8">
      <w:pPr>
        <w:ind w:left="180" w:right="28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interrogatories,</w:t>
      </w:r>
      <w:r w:rsidRPr="00AD47A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poenas,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ment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quests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tions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el,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nducted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clie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t interviews,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depositions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tellectual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property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litigation.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Researched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issues under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Americans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Disabilities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Act,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deposition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out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ines,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took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par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 depositions,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onferred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experts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collaborated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five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n-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rofit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organizations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 bono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atter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advocating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rights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mentally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ill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ndividuals.</w:t>
      </w:r>
    </w:p>
    <w:p w14:paraId="1AA71664" w14:textId="77777777" w:rsidR="00AC250F" w:rsidRPr="00AD47A8" w:rsidRDefault="00AC250F" w:rsidP="00AD47A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12BC31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OFFI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THE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TORNEY</w:t>
      </w:r>
      <w:r w:rsidRPr="00AD47A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G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AD47A8">
        <w:rPr>
          <w:rFonts w:asciiTheme="minorHAnsi" w:hAnsiTheme="minorHAnsi" w:cstheme="minorHAnsi"/>
          <w:b/>
          <w:sz w:val="22"/>
          <w:szCs w:val="22"/>
        </w:rPr>
        <w:t>ERAL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orage,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AK                             </w:t>
      </w:r>
      <w:r w:rsidRPr="00AD47A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Summer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2003</w:t>
      </w:r>
    </w:p>
    <w:p w14:paraId="44CA70AD" w14:textId="77777777" w:rsidR="00AC250F" w:rsidRPr="00AD47A8" w:rsidRDefault="00E86E54" w:rsidP="00AD47A8">
      <w:pPr>
        <w:spacing w:before="1"/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Legal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Intern,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Environmental</w:t>
      </w:r>
      <w:r w:rsidRPr="00AD47A8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Division</w:t>
      </w:r>
    </w:p>
    <w:p w14:paraId="255184A0" w14:textId="77777777" w:rsidR="00AC250F" w:rsidRPr="00AD47A8" w:rsidRDefault="00E86E54" w:rsidP="00AD47A8">
      <w:pPr>
        <w:spacing w:before="1"/>
        <w:ind w:left="180" w:right="354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D47A8">
        <w:rPr>
          <w:rFonts w:asciiTheme="minorHAnsi" w:hAnsiTheme="minorHAnsi" w:cstheme="minorHAnsi"/>
          <w:sz w:val="22"/>
          <w:szCs w:val="22"/>
        </w:rPr>
        <w:t>andum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recovery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us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injured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resources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Exxon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Valdez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Oil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Spill Trustee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Council.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Synthesized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legal 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biological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research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witness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interviews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develop legal 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pol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cy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fra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work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gu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de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cil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sions.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proposal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new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legislation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</w:p>
    <w:p w14:paraId="4359B78E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address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ska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invasive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species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proble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63E39CB9" w14:textId="77777777" w:rsidR="00AC250F" w:rsidRPr="00AD47A8" w:rsidRDefault="00AC250F" w:rsidP="00AD47A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E0052C1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5D737F04" w14:textId="77777777" w:rsidR="00AC250F" w:rsidRPr="00AD47A8" w:rsidRDefault="00E86E54" w:rsidP="00AD47A8">
      <w:pPr>
        <w:ind w:left="1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b/>
          <w:sz w:val="22"/>
          <w:szCs w:val="22"/>
        </w:rPr>
        <w:t>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z w:val="22"/>
          <w:szCs w:val="22"/>
        </w:rPr>
        <w:t>RD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LAW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z w:val="22"/>
          <w:szCs w:val="22"/>
        </w:rPr>
        <w:t>OL,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J.D.,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June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2005</w:t>
      </w:r>
    </w:p>
    <w:p w14:paraId="32DCB28B" w14:textId="77777777" w:rsidR="00AC250F" w:rsidRPr="00AD47A8" w:rsidRDefault="00E86E54" w:rsidP="00AD47A8">
      <w:pPr>
        <w:ind w:left="62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Activiti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s: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Harvard</w:t>
      </w:r>
      <w:r w:rsidRPr="00AD47A8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Environmental</w:t>
      </w:r>
      <w:r w:rsidRPr="00AD47A8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Law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Review,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Senior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Editor</w:t>
      </w:r>
    </w:p>
    <w:p w14:paraId="57BA3C29" w14:textId="77777777" w:rsidR="00AC250F" w:rsidRPr="00AD47A8" w:rsidRDefault="00E86E54" w:rsidP="00AD47A8">
      <w:pPr>
        <w:ind w:left="1555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Harvard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Public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Interest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Auction,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Student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Committee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Chair</w:t>
      </w:r>
    </w:p>
    <w:p w14:paraId="1EA2DD8B" w14:textId="77777777" w:rsidR="00AC250F" w:rsidRPr="00AD47A8" w:rsidRDefault="00E86E54" w:rsidP="00AD47A8">
      <w:pPr>
        <w:ind w:left="585" w:right="486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ublicat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on: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Comment,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Massachusetts</w:t>
      </w:r>
      <w:r w:rsidRPr="00AD47A8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Department</w:t>
      </w:r>
      <w:r w:rsidRPr="00AD47A8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of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Environmental</w:t>
      </w:r>
      <w:r w:rsidRPr="00AD47A8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Protection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v.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w w:val="99"/>
          <w:sz w:val="22"/>
          <w:szCs w:val="22"/>
        </w:rPr>
        <w:t>EP</w:t>
      </w:r>
      <w:r w:rsidRPr="00AD47A8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A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,</w:t>
      </w:r>
    </w:p>
    <w:p w14:paraId="6919DF81" w14:textId="77777777" w:rsidR="00AC250F" w:rsidRPr="00AD47A8" w:rsidRDefault="00E86E54" w:rsidP="00AD47A8">
      <w:pPr>
        <w:ind w:left="162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28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Harvard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Environ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ental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Law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Review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599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D47A8">
        <w:rPr>
          <w:rFonts w:asciiTheme="minorHAnsi" w:hAnsiTheme="minorHAnsi" w:cstheme="minorHAnsi"/>
          <w:sz w:val="22"/>
          <w:szCs w:val="22"/>
        </w:rPr>
        <w:t>005)</w:t>
      </w:r>
    </w:p>
    <w:p w14:paraId="20A0590B" w14:textId="77777777" w:rsidR="00AC250F" w:rsidRPr="00AD47A8" w:rsidRDefault="00AC250F" w:rsidP="00AD47A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284B42B" w14:textId="77777777" w:rsidR="00AC250F" w:rsidRPr="00AD47A8" w:rsidRDefault="00E86E54" w:rsidP="00AD47A8">
      <w:pPr>
        <w:ind w:left="254" w:right="84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UNIV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RS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TY</w:t>
      </w:r>
      <w:r w:rsidRPr="00AD47A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AD47A8">
        <w:rPr>
          <w:rFonts w:asciiTheme="minorHAnsi" w:hAnsiTheme="minorHAnsi" w:cstheme="minorHAnsi"/>
          <w:b/>
          <w:sz w:val="22"/>
          <w:szCs w:val="22"/>
        </w:rPr>
        <w:t>NSYL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AD47A8">
        <w:rPr>
          <w:rFonts w:asciiTheme="minorHAnsi" w:hAnsiTheme="minorHAnsi" w:cstheme="minorHAnsi"/>
          <w:b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B.S.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olo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&amp;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Societ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Distinction,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2002</w:t>
      </w:r>
    </w:p>
    <w:p w14:paraId="78009FCC" w14:textId="77777777" w:rsidR="00AC250F" w:rsidRPr="00AD47A8" w:rsidRDefault="00E86E54" w:rsidP="00AD47A8">
      <w:pPr>
        <w:ind w:left="62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Awards: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Award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Outstanding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nior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College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Human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Ecology</w:t>
      </w:r>
    </w:p>
    <w:p w14:paraId="4AFF4E91" w14:textId="77777777" w:rsidR="00AC250F" w:rsidRPr="00AD47A8" w:rsidRDefault="00E86E54" w:rsidP="00AD47A8">
      <w:pPr>
        <w:ind w:left="1414" w:right="4591"/>
        <w:jc w:val="center"/>
        <w:rPr>
          <w:rFonts w:asciiTheme="minorHAnsi" w:hAnsiTheme="minorHAnsi" w:cstheme="minorHAnsi"/>
          <w:sz w:val="22"/>
          <w:szCs w:val="22"/>
        </w:rPr>
        <w:sectPr w:rsidR="00AC250F" w:rsidRPr="00AD47A8">
          <w:headerReference w:type="default" r:id="rId12"/>
          <w:pgSz w:w="12240" w:h="15840"/>
          <w:pgMar w:top="840" w:right="1700" w:bottom="280" w:left="1620" w:header="605" w:footer="0" w:gutter="0"/>
          <w:cols w:space="720"/>
        </w:sectPr>
      </w:pPr>
      <w:r w:rsidRPr="00AD47A8">
        <w:rPr>
          <w:rFonts w:asciiTheme="minorHAnsi" w:hAnsiTheme="minorHAnsi" w:cstheme="minorHAnsi"/>
          <w:sz w:val="22"/>
          <w:szCs w:val="22"/>
        </w:rPr>
        <w:lastRenderedPageBreak/>
        <w:t>Hu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Ecology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Dean’s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Scholar</w:t>
      </w:r>
    </w:p>
    <w:p w14:paraId="3F75FB73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2C3C3E66" w14:textId="77777777" w:rsidR="00AC250F" w:rsidRPr="00AD47A8" w:rsidRDefault="00AC250F" w:rsidP="00AD47A8">
      <w:pPr>
        <w:spacing w:before="8"/>
        <w:rPr>
          <w:rFonts w:asciiTheme="minorHAnsi" w:hAnsiTheme="minorHAnsi" w:cstheme="minorHAnsi"/>
          <w:sz w:val="22"/>
          <w:szCs w:val="22"/>
        </w:rPr>
        <w:sectPr w:rsidR="00AC250F" w:rsidRPr="00AD47A8">
          <w:pgSz w:w="12240" w:h="15840"/>
          <w:pgMar w:top="840" w:right="1620" w:bottom="280" w:left="1620" w:header="605" w:footer="0" w:gutter="0"/>
          <w:cols w:space="720"/>
        </w:sectPr>
      </w:pPr>
    </w:p>
    <w:p w14:paraId="1E329DCF" w14:textId="77777777" w:rsidR="00AC250F" w:rsidRPr="00AD47A8" w:rsidRDefault="00AC250F" w:rsidP="00AD47A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DCBE02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2D7201DC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09BE1211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5BC7D20B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1BD1CEDC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5AF97FBF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30A6BA93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07505A5E" w14:textId="77777777" w:rsidR="00AC250F" w:rsidRPr="00AD47A8" w:rsidRDefault="00E86E54" w:rsidP="00AD47A8">
      <w:pPr>
        <w:ind w:left="108" w:right="-6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position w:val="-1"/>
          <w:sz w:val="22"/>
          <w:szCs w:val="22"/>
        </w:rPr>
        <w:t>EXPER</w:t>
      </w:r>
      <w:r w:rsidRPr="00AD47A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position w:val="-1"/>
          <w:sz w:val="22"/>
          <w:szCs w:val="22"/>
        </w:rPr>
        <w:t>ENCE</w:t>
      </w:r>
    </w:p>
    <w:p w14:paraId="30A78E22" w14:textId="77777777" w:rsidR="00AC250F" w:rsidRPr="00AD47A8" w:rsidRDefault="00E86E54" w:rsidP="00AD47A8">
      <w:pPr>
        <w:spacing w:before="23"/>
        <w:ind w:left="-41" w:right="2860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br w:type="column"/>
      </w:r>
      <w:r w:rsidRPr="00AD47A8">
        <w:rPr>
          <w:rFonts w:asciiTheme="minorHAnsi" w:hAnsiTheme="minorHAnsi" w:cstheme="minorHAnsi"/>
          <w:b/>
          <w:sz w:val="22"/>
          <w:szCs w:val="22"/>
        </w:rPr>
        <w:t>ERIC</w:t>
      </w:r>
      <w:r w:rsidRPr="00AD47A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HOWARD</w:t>
      </w:r>
      <w:r w:rsidRPr="00AD47A8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AD47A8">
        <w:rPr>
          <w:rFonts w:asciiTheme="minorHAnsi" w:hAnsiTheme="minorHAnsi" w:cstheme="minorHAnsi"/>
          <w:b/>
          <w:w w:val="99"/>
          <w:sz w:val="22"/>
          <w:szCs w:val="22"/>
        </w:rPr>
        <w:t>ARKS</w:t>
      </w:r>
    </w:p>
    <w:p w14:paraId="27047ADB" w14:textId="77777777" w:rsidR="00AC250F" w:rsidRPr="00AD47A8" w:rsidRDefault="00E86E54" w:rsidP="00AD47A8">
      <w:pPr>
        <w:ind w:left="774" w:right="3673"/>
        <w:jc w:val="center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612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nehurst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Rd.</w:t>
      </w:r>
    </w:p>
    <w:p w14:paraId="71E9E87D" w14:textId="77777777" w:rsidR="00AC250F" w:rsidRPr="00AD47A8" w:rsidRDefault="00E86E54" w:rsidP="00AD47A8">
      <w:pPr>
        <w:ind w:left="526" w:right="3424"/>
        <w:jc w:val="center"/>
        <w:rPr>
          <w:rFonts w:asciiTheme="minorHAnsi" w:hAnsiTheme="minorHAnsi" w:cstheme="minorHAnsi"/>
          <w:sz w:val="22"/>
          <w:szCs w:val="22"/>
        </w:rPr>
        <w:sectPr w:rsidR="00AC250F" w:rsidRPr="00AD47A8">
          <w:type w:val="continuous"/>
          <w:pgSz w:w="12240" w:h="15840"/>
          <w:pgMar w:top="660" w:right="1620" w:bottom="280" w:left="1620" w:header="720" w:footer="720" w:gutter="0"/>
          <w:cols w:num="2" w:space="720" w:equalWidth="0">
            <w:col w:w="1944" w:space="954"/>
            <w:col w:w="6102"/>
          </w:cols>
        </w:sectPr>
      </w:pPr>
      <w:r w:rsidRPr="00AD47A8">
        <w:rPr>
          <w:rFonts w:asciiTheme="minorHAnsi" w:hAnsiTheme="minorHAnsi" w:cstheme="minorHAnsi"/>
          <w:sz w:val="22"/>
          <w:szCs w:val="22"/>
        </w:rPr>
        <w:t>Colu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bus,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OH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43085</w:t>
      </w:r>
      <w:hyperlink r:id="rId13">
        <w:r w:rsidRPr="00AD47A8">
          <w:rPr>
            <w:rFonts w:asciiTheme="minorHAnsi" w:hAnsiTheme="minorHAnsi" w:cstheme="minorHAnsi"/>
            <w:w w:val="99"/>
            <w:sz w:val="22"/>
            <w:szCs w:val="22"/>
          </w:rPr>
          <w:t xml:space="preserve"> eric</w:t>
        </w:r>
        <w:r w:rsidRPr="00AD47A8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h</w:t>
        </w:r>
        <w:r w:rsidRPr="00AD47A8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  <w:r w:rsidRPr="00AD47A8">
          <w:rPr>
            <w:rFonts w:asciiTheme="minorHAnsi" w:hAnsiTheme="minorHAnsi" w:cstheme="minorHAnsi"/>
            <w:w w:val="99"/>
            <w:sz w:val="22"/>
            <w:szCs w:val="22"/>
          </w:rPr>
          <w:t>arks</w:t>
        </w:r>
        <w:r w:rsidRPr="00AD47A8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@</w:t>
        </w:r>
        <w:r w:rsidRPr="00AD47A8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g</w:t>
        </w:r>
        <w:r w:rsidRPr="00AD47A8">
          <w:rPr>
            <w:rFonts w:asciiTheme="minorHAnsi" w:hAnsiTheme="minorHAnsi" w:cstheme="minorHAnsi"/>
            <w:w w:val="99"/>
            <w:sz w:val="22"/>
            <w:szCs w:val="22"/>
          </w:rPr>
          <w:t>mail.c</w:t>
        </w:r>
        <w:r w:rsidRPr="00AD47A8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o</w:t>
        </w:r>
        <w:r w:rsidRPr="00AD47A8">
          <w:rPr>
            <w:rFonts w:asciiTheme="minorHAnsi" w:hAnsiTheme="minorHAnsi" w:cstheme="minorHAnsi"/>
            <w:w w:val="99"/>
            <w:sz w:val="22"/>
            <w:szCs w:val="22"/>
          </w:rPr>
          <w:t>m</w:t>
        </w:r>
      </w:hyperlink>
      <w:r w:rsidRPr="00AD47A8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(408)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w w:val="99"/>
          <w:sz w:val="22"/>
          <w:szCs w:val="22"/>
        </w:rPr>
        <w:t>7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44-</w:t>
      </w:r>
      <w:r w:rsidRPr="00AD47A8">
        <w:rPr>
          <w:rFonts w:asciiTheme="minorHAnsi" w:hAnsiTheme="minorHAnsi" w:cstheme="minorHAnsi"/>
          <w:spacing w:val="-1"/>
          <w:w w:val="99"/>
          <w:sz w:val="22"/>
          <w:szCs w:val="22"/>
        </w:rPr>
        <w:t>03</w:t>
      </w:r>
      <w:r w:rsidRPr="00AD47A8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AD47A8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358907CF" w14:textId="77777777" w:rsidR="00AC250F" w:rsidRPr="00AD47A8" w:rsidRDefault="00E86E54" w:rsidP="00AD47A8">
      <w:pPr>
        <w:spacing w:before="6"/>
        <w:ind w:left="108" w:right="11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OHIO STATE UNIVERSITY M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RITZ </w:t>
      </w:r>
      <w:r w:rsidRPr="00AD47A8">
        <w:rPr>
          <w:rFonts w:asciiTheme="minorHAnsi" w:hAnsiTheme="minorHAnsi" w:cstheme="minorHAnsi"/>
          <w:b/>
          <w:sz w:val="22"/>
          <w:szCs w:val="22"/>
        </w:rPr>
        <w:t>COLLEGE OF L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AW                 </w:t>
      </w:r>
      <w:r w:rsidRPr="00AD47A8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2007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–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Present Adjunct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Prof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ssor.</w:t>
      </w:r>
      <w:r w:rsidRPr="00AD47A8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Teach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rofessional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skills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course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second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third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ear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law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students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 view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developing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appellate practice skills,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udi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ulation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strategies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appeal,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use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the </w:t>
      </w:r>
      <w:r w:rsidRPr="00AD47A8">
        <w:rPr>
          <w:rFonts w:asciiTheme="minorHAnsi" w:hAnsiTheme="minorHAnsi" w:cstheme="minorHAnsi"/>
          <w:sz w:val="22"/>
          <w:szCs w:val="22"/>
        </w:rPr>
        <w:t>appellate record,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brief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writing,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oral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advocac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64FD688A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A055E4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REED &amp; WELL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b/>
          <w:sz w:val="22"/>
          <w:szCs w:val="22"/>
        </w:rPr>
        <w:t>TONE LLP,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Colu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bus,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Ohio,                                                   </w:t>
      </w:r>
      <w:r w:rsidRPr="00AD47A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2005-Present</w:t>
      </w:r>
    </w:p>
    <w:p w14:paraId="6A0BEAE9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i/>
          <w:sz w:val="22"/>
          <w:szCs w:val="22"/>
        </w:rPr>
        <w:t>Litigation</w:t>
      </w:r>
      <w:r w:rsidRPr="00AD47A8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i/>
          <w:sz w:val="22"/>
          <w:szCs w:val="22"/>
        </w:rPr>
        <w:t>Associat</w:t>
      </w:r>
      <w:r w:rsidRPr="00AD47A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.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&amp;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2002-2003</w:t>
      </w:r>
    </w:p>
    <w:p w14:paraId="663FD9BD" w14:textId="77777777" w:rsidR="00AC250F" w:rsidRPr="00AD47A8" w:rsidRDefault="00E86E54" w:rsidP="00AD47A8">
      <w:pPr>
        <w:spacing w:before="2"/>
        <w:ind w:left="108" w:right="636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Practice incl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es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all aspec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civil litigation,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both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ate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at 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trial 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appellate levels,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particular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focus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lex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toxic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tort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lit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gation.</w:t>
      </w:r>
    </w:p>
    <w:p w14:paraId="3A91137C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Representati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experience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ncludes:</w:t>
      </w:r>
    </w:p>
    <w:p w14:paraId="6AA53E22" w14:textId="77777777" w:rsidR="00AC250F" w:rsidRPr="00AD47A8" w:rsidRDefault="00E86E54" w:rsidP="00AD47A8">
      <w:pPr>
        <w:ind w:left="108" w:right="154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Arial" w:hAnsiTheme="minorHAnsi" w:cstheme="minorHAnsi"/>
          <w:sz w:val="22"/>
          <w:szCs w:val="22"/>
        </w:rPr>
        <w:t>•</w:t>
      </w:r>
      <w:r w:rsidRPr="00AD47A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CACI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Int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'</w:t>
      </w:r>
      <w:r w:rsidRPr="00AD47A8">
        <w:rPr>
          <w:rFonts w:asciiTheme="minorHAnsi" w:hAnsiTheme="minorHAnsi" w:cstheme="minorHAnsi"/>
          <w:i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Inc.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et al.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v.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St.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Paul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Fire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and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Marine</w:t>
      </w:r>
      <w:r w:rsidRPr="00AD47A8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Ins.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Co.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(U.S.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District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Eastern District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rginia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U.S.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eals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Fourth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Circuit):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Succe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sfully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defended insurer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coverage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litigation cla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ing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breach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duty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defend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insured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ainst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multiple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lawsuits alleging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that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plo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ees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insured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tortured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D47A8">
        <w:rPr>
          <w:rFonts w:asciiTheme="minorHAnsi" w:hAnsiTheme="minorHAnsi" w:cstheme="minorHAnsi"/>
          <w:sz w:val="22"/>
          <w:szCs w:val="22"/>
        </w:rPr>
        <w:t>illed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detainees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at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Abu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Ghraib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prison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Iraq. Authored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mmary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ment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brief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which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resulted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sal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all cla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AD47A8">
        <w:rPr>
          <w:rFonts w:asciiTheme="minorHAnsi" w:hAnsiTheme="minorHAnsi" w:cstheme="minorHAnsi"/>
          <w:sz w:val="22"/>
          <w:szCs w:val="22"/>
        </w:rPr>
        <w:t>ainst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insurer. Authored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successful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appel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sz w:val="22"/>
          <w:szCs w:val="22"/>
        </w:rPr>
        <w:t>ate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brief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affi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ming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summ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judg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insurer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by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published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nion.</w:t>
      </w:r>
    </w:p>
    <w:p w14:paraId="604D8022" w14:textId="77777777" w:rsidR="00AC250F" w:rsidRPr="00AD47A8" w:rsidRDefault="00E86E54" w:rsidP="00AD47A8">
      <w:pPr>
        <w:ind w:left="108" w:right="81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Arial" w:hAnsiTheme="minorHAnsi" w:cstheme="minorHAnsi"/>
          <w:sz w:val="22"/>
          <w:szCs w:val="22"/>
        </w:rPr>
        <w:t>•</w:t>
      </w:r>
      <w:r w:rsidRPr="00AD47A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Su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Zan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Pa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z w:val="22"/>
          <w:szCs w:val="22"/>
        </w:rPr>
        <w:t>k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v.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Countrywide</w:t>
      </w:r>
      <w:r w:rsidRPr="00AD47A8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Home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Loans,</w:t>
      </w:r>
      <w:r w:rsidRPr="00AD47A8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Inc.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et a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.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(Circuit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rt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Fairfax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Vir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ia): Lead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attorney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successful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defense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residenti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rtgage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again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allegations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fraud, conspirac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negl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ence.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Plaintiff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sought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re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than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$1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D47A8">
        <w:rPr>
          <w:rFonts w:asciiTheme="minorHAnsi" w:hAnsiTheme="minorHAnsi" w:cstheme="minorHAnsi"/>
          <w:sz w:val="22"/>
          <w:szCs w:val="22"/>
        </w:rPr>
        <w:t>illion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ensatory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punit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ve 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ages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clai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AD47A8">
        <w:rPr>
          <w:rFonts w:asciiTheme="minorHAnsi" w:hAnsiTheme="minorHAnsi" w:cstheme="minorHAnsi"/>
          <w:sz w:val="22"/>
          <w:szCs w:val="22"/>
        </w:rPr>
        <w:t>at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negligently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essed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loan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origination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documents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 conspired 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induce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plaintiff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purchase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propert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Counseled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regarding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factual 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legal issues,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developed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executed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briefing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strateg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succe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sfully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rgued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er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plea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bar which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result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issal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all cla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against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lender.</w:t>
      </w:r>
    </w:p>
    <w:p w14:paraId="183973C4" w14:textId="77777777" w:rsidR="00AC250F" w:rsidRPr="00AD47A8" w:rsidRDefault="00E86E54" w:rsidP="00AD47A8">
      <w:pPr>
        <w:ind w:left="108" w:right="614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Arial" w:hAnsiTheme="minorHAnsi" w:cstheme="minorHAnsi"/>
          <w:sz w:val="22"/>
          <w:szCs w:val="22"/>
        </w:rPr>
        <w:t>•</w:t>
      </w:r>
      <w:r w:rsidRPr="00AD47A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Authored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 variety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tions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fs,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including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mmary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D47A8">
        <w:rPr>
          <w:rFonts w:asciiTheme="minorHAnsi" w:hAnsiTheme="minorHAnsi" w:cstheme="minorHAnsi"/>
          <w:sz w:val="22"/>
          <w:szCs w:val="22"/>
        </w:rPr>
        <w:t>ment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openi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g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briefs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 opposit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ons,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tions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iss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judg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pleadings,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 appellate briefs,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ediation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ents,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Daub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i/>
          <w:sz w:val="22"/>
          <w:szCs w:val="22"/>
        </w:rPr>
        <w:t>rt</w:t>
      </w:r>
      <w:r w:rsidRPr="00AD47A8">
        <w:rPr>
          <w:rFonts w:asciiTheme="minorHAnsi" w:hAnsiTheme="minorHAnsi" w:cstheme="minorHAnsi"/>
          <w:sz w:val="22"/>
          <w:szCs w:val="22"/>
        </w:rPr>
        <w:t>-t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tions.</w:t>
      </w:r>
    </w:p>
    <w:p w14:paraId="6F1AF0C1" w14:textId="77777777" w:rsidR="00AC250F" w:rsidRPr="00AD47A8" w:rsidRDefault="00E86E54" w:rsidP="00AD47A8">
      <w:pPr>
        <w:spacing w:before="2"/>
        <w:ind w:left="107" w:right="722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Arial" w:hAnsiTheme="minorHAnsi" w:cstheme="minorHAnsi"/>
          <w:sz w:val="22"/>
          <w:szCs w:val="22"/>
        </w:rPr>
        <w:t>•</w:t>
      </w:r>
      <w:r w:rsidRPr="00AD47A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Experienced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anaging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ganizing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inous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docu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review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projects,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preparing affir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ative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discovery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otions,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p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osing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same;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experienced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taking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efending depositions.</w:t>
      </w:r>
    </w:p>
    <w:p w14:paraId="7793120C" w14:textId="77777777" w:rsidR="00AC250F" w:rsidRPr="00AD47A8" w:rsidRDefault="00E86E54" w:rsidP="00AD47A8">
      <w:pPr>
        <w:spacing w:before="2"/>
        <w:ind w:left="108" w:right="717" w:hanging="1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eastAsia="Arial" w:hAnsiTheme="minorHAnsi" w:cstheme="minorHAnsi"/>
          <w:sz w:val="22"/>
          <w:szCs w:val="22"/>
        </w:rPr>
        <w:t>•</w:t>
      </w:r>
      <w:r w:rsidRPr="00AD47A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Significant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wo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k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behalf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indigent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defendants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minal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landlord-tenant matters.</w:t>
      </w:r>
    </w:p>
    <w:p w14:paraId="602852F7" w14:textId="77777777" w:rsidR="00AC250F" w:rsidRPr="00AD47A8" w:rsidRDefault="00AC250F" w:rsidP="00AD47A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603AA45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THE HONORABLE SUSAN K. SMITH</w:t>
      </w:r>
    </w:p>
    <w:p w14:paraId="55A7D90E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U.S. COURT OF AP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z w:val="22"/>
          <w:szCs w:val="22"/>
        </w:rPr>
        <w:t>ALS FOR THE SIX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H CIRCU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 xml:space="preserve">T,                           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200</w:t>
      </w:r>
      <w:r w:rsidRPr="00AD47A8">
        <w:rPr>
          <w:rFonts w:asciiTheme="minorHAnsi" w:hAnsiTheme="minorHAnsi" w:cstheme="minorHAnsi"/>
          <w:i/>
          <w:sz w:val="22"/>
          <w:szCs w:val="22"/>
        </w:rPr>
        <w:t>3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–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05</w:t>
      </w:r>
    </w:p>
    <w:p w14:paraId="233ECC93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Law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Clerk</w:t>
      </w:r>
      <w:r w:rsidRPr="00AD47A8">
        <w:rPr>
          <w:rFonts w:asciiTheme="minorHAnsi" w:hAnsiTheme="minorHAnsi" w:cstheme="minorHAnsi"/>
          <w:sz w:val="22"/>
          <w:szCs w:val="22"/>
        </w:rPr>
        <w:t>.</w:t>
      </w:r>
    </w:p>
    <w:p w14:paraId="3B3AD8C0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Conducted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gal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ch,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nch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anda,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ons.</w:t>
      </w:r>
    </w:p>
    <w:p w14:paraId="5B9A242D" w14:textId="77777777" w:rsidR="00AC250F" w:rsidRPr="00AD47A8" w:rsidRDefault="00AC250F" w:rsidP="00AD47A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6AB7CD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THE HONORABLE ROGER K. PATTERSON</w:t>
      </w:r>
    </w:p>
    <w:p w14:paraId="701A0B10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U.S. COURT OF AP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D47A8">
        <w:rPr>
          <w:rFonts w:asciiTheme="minorHAnsi" w:hAnsiTheme="minorHAnsi" w:cstheme="minorHAnsi"/>
          <w:b/>
          <w:sz w:val="22"/>
          <w:szCs w:val="22"/>
        </w:rPr>
        <w:t>EALS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FOR THE FOURTH CIRCUI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 xml:space="preserve">,                     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200</w:t>
      </w:r>
      <w:r w:rsidRPr="00AD47A8">
        <w:rPr>
          <w:rFonts w:asciiTheme="minorHAnsi" w:hAnsiTheme="minorHAnsi" w:cstheme="minorHAnsi"/>
          <w:i/>
          <w:sz w:val="22"/>
          <w:szCs w:val="22"/>
        </w:rPr>
        <w:t>1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–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02</w:t>
      </w:r>
    </w:p>
    <w:p w14:paraId="32274B9E" w14:textId="77777777" w:rsidR="00AC250F" w:rsidRPr="00AD47A8" w:rsidRDefault="00E86E54" w:rsidP="00AD47A8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Law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Clerk</w:t>
      </w:r>
    </w:p>
    <w:p w14:paraId="288CA7F8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  <w:sectPr w:rsidR="00AC250F" w:rsidRPr="00AD47A8">
          <w:type w:val="continuous"/>
          <w:pgSz w:w="12240" w:h="15840"/>
          <w:pgMar w:top="660" w:right="1620" w:bottom="280" w:left="1620" w:header="720" w:footer="720" w:gutter="0"/>
          <w:cols w:space="720"/>
        </w:sectPr>
      </w:pPr>
      <w:r w:rsidRPr="00AD47A8">
        <w:rPr>
          <w:rFonts w:asciiTheme="minorHAnsi" w:hAnsiTheme="minorHAnsi" w:cstheme="minorHAnsi"/>
          <w:sz w:val="22"/>
          <w:szCs w:val="22"/>
        </w:rPr>
        <w:t>Conducted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gal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47A8">
        <w:rPr>
          <w:rFonts w:asciiTheme="minorHAnsi" w:hAnsiTheme="minorHAnsi" w:cstheme="minorHAnsi"/>
          <w:sz w:val="22"/>
          <w:szCs w:val="22"/>
        </w:rPr>
        <w:t>ch,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nch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D47A8">
        <w:rPr>
          <w:rFonts w:asciiTheme="minorHAnsi" w:hAnsiTheme="minorHAnsi" w:cstheme="minorHAnsi"/>
          <w:sz w:val="22"/>
          <w:szCs w:val="22"/>
        </w:rPr>
        <w:t>anda,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drafted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opin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ons.</w:t>
      </w:r>
    </w:p>
    <w:p w14:paraId="37149815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2C1B1FF1" w14:textId="77777777" w:rsidR="00AC250F" w:rsidRPr="00AD47A8" w:rsidRDefault="00AC250F" w:rsidP="00AD47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A530E0" w14:textId="77777777" w:rsidR="00AC250F" w:rsidRPr="00AD47A8" w:rsidRDefault="00E86E54" w:rsidP="00AD47A8">
      <w:pPr>
        <w:spacing w:before="31"/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Eric Marks</w:t>
      </w:r>
    </w:p>
    <w:p w14:paraId="0750D06E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Res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D47A8">
        <w:rPr>
          <w:rFonts w:asciiTheme="minorHAnsi" w:hAnsiTheme="minorHAnsi" w:cstheme="minorHAnsi"/>
          <w:b/>
          <w:sz w:val="22"/>
          <w:szCs w:val="22"/>
        </w:rPr>
        <w:t>me,</w:t>
      </w:r>
      <w:r w:rsidRPr="00AD47A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p.</w:t>
      </w:r>
      <w:r w:rsidRPr="00AD47A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2</w:t>
      </w:r>
    </w:p>
    <w:p w14:paraId="4258B147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F95B5CD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 xml:space="preserve">HOUSE </w:t>
      </w:r>
      <w:r w:rsidRPr="00AD47A8">
        <w:rPr>
          <w:rFonts w:asciiTheme="minorHAnsi" w:hAnsiTheme="minorHAnsi" w:cstheme="minorHAnsi"/>
          <w:b/>
          <w:sz w:val="22"/>
          <w:szCs w:val="22"/>
        </w:rPr>
        <w:t>COMMITTEE ON THE JUDICIARY,</w:t>
      </w:r>
      <w:r w:rsidRPr="00AD47A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Washington,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DC,                   </w:t>
      </w:r>
      <w:r w:rsidRPr="00AD47A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–</w:t>
      </w:r>
      <w:r w:rsidRPr="00AD47A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001</w:t>
      </w:r>
    </w:p>
    <w:p w14:paraId="0D6C5E7B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Intern</w:t>
      </w:r>
    </w:p>
    <w:p w14:paraId="11714278" w14:textId="77777777" w:rsidR="00AC250F" w:rsidRPr="00AD47A8" w:rsidRDefault="00E86E54" w:rsidP="00AD47A8">
      <w:pPr>
        <w:spacing w:before="1"/>
        <w:ind w:left="108" w:right="15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Researched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constitutional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validi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 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 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ws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disenfranchising</w:t>
      </w:r>
      <w:r w:rsidRPr="00AD47A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persons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with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 prior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felony conviction.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47A8">
        <w:rPr>
          <w:rFonts w:asciiTheme="minorHAnsi" w:hAnsiTheme="minorHAnsi" w:cstheme="minorHAnsi"/>
          <w:sz w:val="22"/>
          <w:szCs w:val="22"/>
        </w:rPr>
        <w:t>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article defending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constituti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nali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ral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legislation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restoring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right 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vote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federal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elections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ex-offend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rs.</w:t>
      </w:r>
    </w:p>
    <w:p w14:paraId="410FA865" w14:textId="77777777" w:rsidR="00AC250F" w:rsidRPr="00AD47A8" w:rsidRDefault="00AC250F" w:rsidP="00AD47A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0BC0A61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HARVARD LEGAL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AID BUREAU,</w:t>
      </w:r>
      <w:r w:rsidRPr="00AD47A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ridge,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Mass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chu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 xml:space="preserve">etts,                        </w:t>
      </w:r>
      <w:r w:rsidRPr="00AD47A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99</w:t>
      </w:r>
      <w:r w:rsidRPr="00AD47A8">
        <w:rPr>
          <w:rFonts w:asciiTheme="minorHAnsi" w:hAnsiTheme="minorHAnsi" w:cstheme="minorHAnsi"/>
          <w:i/>
          <w:sz w:val="22"/>
          <w:szCs w:val="22"/>
        </w:rPr>
        <w:t>9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–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AD47A8">
        <w:rPr>
          <w:rFonts w:asciiTheme="minorHAnsi" w:hAnsiTheme="minorHAnsi" w:cstheme="minorHAnsi"/>
          <w:i/>
          <w:sz w:val="22"/>
          <w:szCs w:val="22"/>
        </w:rPr>
        <w:t>0</w:t>
      </w:r>
    </w:p>
    <w:p w14:paraId="18E6DCFE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Represented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lo</w:t>
      </w:r>
      <w:r w:rsidRPr="00AD47A8">
        <w:rPr>
          <w:rFonts w:asciiTheme="minorHAnsi" w:hAnsiTheme="minorHAnsi" w:cstheme="minorHAnsi"/>
          <w:sz w:val="22"/>
          <w:szCs w:val="22"/>
        </w:rPr>
        <w:t>w-income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tenants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before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Boston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Housing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Court.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Conducted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cl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ent</w:t>
      </w:r>
    </w:p>
    <w:p w14:paraId="6BB8C720" w14:textId="77777777" w:rsidR="00AC250F" w:rsidRPr="00AD47A8" w:rsidRDefault="00E86E54" w:rsidP="00AD47A8">
      <w:pPr>
        <w:ind w:left="108" w:right="383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interviews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hAnsiTheme="minorHAnsi" w:cstheme="minorHAnsi"/>
          <w:sz w:val="22"/>
          <w:szCs w:val="22"/>
        </w:rPr>
        <w:t>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ediated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disputes.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Advised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tenan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their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legal rights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under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landlord/ten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nt laws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</w:p>
    <w:p w14:paraId="2ABC0213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Mass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chuset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s.</w:t>
      </w:r>
    </w:p>
    <w:p w14:paraId="09A858AA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A5E295B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 xml:space="preserve">NAACP 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AD47A8">
        <w:rPr>
          <w:rFonts w:asciiTheme="minorHAnsi" w:hAnsiTheme="minorHAnsi" w:cstheme="minorHAnsi"/>
          <w:b/>
          <w:sz w:val="22"/>
          <w:szCs w:val="22"/>
        </w:rPr>
        <w:t>GAL DE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FE</w:t>
      </w:r>
      <w:r w:rsidRPr="00AD47A8">
        <w:rPr>
          <w:rFonts w:asciiTheme="minorHAnsi" w:hAnsiTheme="minorHAnsi" w:cstheme="minorHAnsi"/>
          <w:b/>
          <w:sz w:val="22"/>
          <w:szCs w:val="22"/>
        </w:rPr>
        <w:t>NSE AND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EDUCAT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AD47A8">
        <w:rPr>
          <w:rFonts w:asciiTheme="minorHAnsi" w:hAnsiTheme="minorHAnsi" w:cstheme="minorHAnsi"/>
          <w:b/>
          <w:sz w:val="22"/>
          <w:szCs w:val="22"/>
        </w:rPr>
        <w:t>NAL FUND, INC.,</w:t>
      </w:r>
      <w:r w:rsidRPr="00AD47A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Washington,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DC,</w:t>
      </w:r>
    </w:p>
    <w:p w14:paraId="2965595C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Policy Intern</w:t>
      </w:r>
      <w:r w:rsidRPr="00AD47A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</w:t>
      </w:r>
      <w:r w:rsidRPr="00AD47A8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D47A8">
        <w:rPr>
          <w:rFonts w:asciiTheme="minorHAnsi" w:hAnsiTheme="minorHAnsi" w:cstheme="minorHAnsi"/>
          <w:i/>
          <w:sz w:val="22"/>
          <w:szCs w:val="22"/>
        </w:rPr>
        <w:t>mmer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1997</w:t>
      </w:r>
    </w:p>
    <w:p w14:paraId="3021D4F9" w14:textId="77777777" w:rsidR="00AC250F" w:rsidRPr="00AD47A8" w:rsidRDefault="00E86E54" w:rsidP="00AD47A8">
      <w:pPr>
        <w:ind w:left="108" w:right="919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Reviewed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research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literature 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effec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curriculum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tracking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low-inc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 minori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ents.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Prepared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final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report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find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ngs.</w:t>
      </w:r>
    </w:p>
    <w:p w14:paraId="1CF410ED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A3A1DFA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029CDD69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HARVARD LAW SC</w:t>
      </w:r>
      <w:r w:rsidRPr="00AD47A8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AD47A8">
        <w:rPr>
          <w:rFonts w:asciiTheme="minorHAnsi" w:hAnsiTheme="minorHAnsi" w:cstheme="minorHAnsi"/>
          <w:b/>
          <w:sz w:val="22"/>
          <w:szCs w:val="22"/>
        </w:rPr>
        <w:t>OO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J.D., June 2001</w:t>
      </w:r>
    </w:p>
    <w:p w14:paraId="56E6B399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84E619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HARVARD JOHN F. KENNEDY SCHOOL OF GOVERNMENT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M.P.A., June 2001</w:t>
      </w:r>
    </w:p>
    <w:p w14:paraId="647C450A" w14:textId="77777777" w:rsidR="00AC250F" w:rsidRPr="00AD47A8" w:rsidRDefault="00AC250F" w:rsidP="00AD47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71897F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UN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VERS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D47A8">
        <w:rPr>
          <w:rFonts w:asciiTheme="minorHAnsi" w:hAnsiTheme="minorHAnsi" w:cstheme="minorHAnsi"/>
          <w:b/>
          <w:sz w:val="22"/>
          <w:szCs w:val="22"/>
        </w:rPr>
        <w:t>Y</w:t>
      </w:r>
      <w:r w:rsidRPr="00AD47A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OF</w:t>
      </w:r>
      <w:r w:rsidRPr="00AD47A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V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RGINIA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 xml:space="preserve">B.A. 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 xml:space="preserve">n Political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cience, May 1997</w:t>
      </w:r>
    </w:p>
    <w:p w14:paraId="34B48017" w14:textId="77777777" w:rsidR="00AC250F" w:rsidRPr="00AD47A8" w:rsidRDefault="00E86E54" w:rsidP="00AD47A8">
      <w:pPr>
        <w:ind w:left="82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Honors: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Phi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Beta Kappa</w:t>
      </w:r>
    </w:p>
    <w:p w14:paraId="0BA2B99E" w14:textId="77777777" w:rsidR="00AC250F" w:rsidRPr="00AD47A8" w:rsidRDefault="00E86E54" w:rsidP="00AD47A8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i/>
          <w:sz w:val="22"/>
          <w:szCs w:val="22"/>
        </w:rPr>
        <w:t>magna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cum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D47A8">
        <w:rPr>
          <w:rFonts w:asciiTheme="minorHAnsi" w:hAnsiTheme="minorHAnsi" w:cstheme="minorHAnsi"/>
          <w:i/>
          <w:sz w:val="22"/>
          <w:szCs w:val="22"/>
        </w:rPr>
        <w:t>aude</w:t>
      </w:r>
    </w:p>
    <w:p w14:paraId="7CB78BE8" w14:textId="77777777" w:rsidR="00AC250F" w:rsidRPr="00AD47A8" w:rsidRDefault="00E86E54" w:rsidP="00AD47A8">
      <w:pPr>
        <w:ind w:left="82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Student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Commencement</w:t>
      </w:r>
      <w:r w:rsidRPr="00AD47A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Speaker</w:t>
      </w:r>
    </w:p>
    <w:p w14:paraId="287F3540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2A965E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ART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b/>
          <w:sz w:val="22"/>
          <w:szCs w:val="22"/>
        </w:rPr>
        <w:t>LES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b/>
          <w:sz w:val="22"/>
          <w:szCs w:val="22"/>
        </w:rPr>
        <w:t>&amp; LECTURES</w:t>
      </w:r>
    </w:p>
    <w:p w14:paraId="03D75DE2" w14:textId="77777777" w:rsidR="00AC250F" w:rsidRPr="00AD47A8" w:rsidRDefault="00E86E54" w:rsidP="00AD47A8">
      <w:pPr>
        <w:ind w:left="108" w:right="722" w:firstLine="55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“Legal Writing,”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Oliver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Hill/Sa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uel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cker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Pre-Law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Institute.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Nove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er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2008 “Introduction</w:t>
      </w:r>
      <w:r w:rsidRPr="00AD47A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Civil Pro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edure,”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Ohio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 Bar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ung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ers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Conference,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May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D47A8">
        <w:rPr>
          <w:rFonts w:asciiTheme="minorHAnsi" w:hAnsiTheme="minorHAnsi" w:cstheme="minorHAnsi"/>
          <w:sz w:val="22"/>
          <w:szCs w:val="22"/>
        </w:rPr>
        <w:t>008 “Attitude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Is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Essential,”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uncil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Leg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l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Educ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tion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pportuni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ABA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Fund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Justice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</w:p>
    <w:p w14:paraId="78395062" w14:textId="77777777" w:rsidR="00AC250F" w:rsidRPr="00AD47A8" w:rsidRDefault="00E86E54" w:rsidP="00AD47A8">
      <w:pPr>
        <w:ind w:left="880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du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ation,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hAnsiTheme="minorHAnsi" w:cstheme="minorHAnsi"/>
          <w:sz w:val="22"/>
          <w:szCs w:val="22"/>
        </w:rPr>
        <w:t>y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2008.</w:t>
      </w:r>
    </w:p>
    <w:p w14:paraId="49CDC307" w14:textId="77777777" w:rsidR="00AC250F" w:rsidRPr="00AD47A8" w:rsidRDefault="00E86E54" w:rsidP="00AD47A8">
      <w:pPr>
        <w:ind w:left="163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“Too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Fast,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Furious?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Are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New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‘Civil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e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D47A8">
        <w:rPr>
          <w:rFonts w:asciiTheme="minorHAnsi" w:hAnsiTheme="minorHAnsi" w:cstheme="minorHAnsi"/>
          <w:sz w:val="22"/>
          <w:szCs w:val="22"/>
        </w:rPr>
        <w:t>ial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Fees’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Vulnerable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 Constitutional</w:t>
      </w:r>
    </w:p>
    <w:p w14:paraId="75BFAE18" w14:textId="77777777" w:rsidR="00AC250F" w:rsidRPr="00AD47A8" w:rsidRDefault="00E86E54" w:rsidP="00AD47A8">
      <w:pPr>
        <w:ind w:left="82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Challenge?”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Ohio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State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hAnsiTheme="minorHAnsi" w:cstheme="minorHAnsi"/>
          <w:i/>
          <w:sz w:val="22"/>
          <w:szCs w:val="22"/>
        </w:rPr>
        <w:t>r</w:t>
      </w:r>
      <w:r w:rsidRPr="00AD47A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Litigat</w:t>
      </w:r>
      <w:r w:rsidRPr="00AD47A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i/>
          <w:sz w:val="22"/>
          <w:szCs w:val="22"/>
        </w:rPr>
        <w:t>on</w:t>
      </w:r>
      <w:r w:rsidRPr="00AD47A8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New</w:t>
      </w:r>
      <w:r w:rsidRPr="00AD47A8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47A8">
        <w:rPr>
          <w:rFonts w:asciiTheme="minorHAnsi" w:hAnsiTheme="minorHAnsi" w:cstheme="minorHAnsi"/>
          <w:sz w:val="22"/>
          <w:szCs w:val="22"/>
        </w:rPr>
        <w:t>mmer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2007</w:t>
      </w:r>
      <w:r w:rsidRPr="00AD47A8">
        <w:rPr>
          <w:rFonts w:asciiTheme="minorHAnsi" w:hAnsiTheme="minorHAnsi" w:cstheme="minorHAnsi"/>
          <w:i/>
          <w:sz w:val="22"/>
          <w:szCs w:val="22"/>
        </w:rPr>
        <w:t>.</w:t>
      </w:r>
    </w:p>
    <w:p w14:paraId="5586C4A8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E333746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CIVIC INVOLVEM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D47A8">
        <w:rPr>
          <w:rFonts w:asciiTheme="minorHAnsi" w:hAnsiTheme="minorHAnsi" w:cstheme="minorHAnsi"/>
          <w:b/>
          <w:sz w:val="22"/>
          <w:szCs w:val="22"/>
        </w:rPr>
        <w:t>T and D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47A8">
        <w:rPr>
          <w:rFonts w:asciiTheme="minorHAnsi" w:hAnsiTheme="minorHAnsi" w:cstheme="minorHAnsi"/>
          <w:b/>
          <w:sz w:val="22"/>
          <w:szCs w:val="22"/>
        </w:rPr>
        <w:t>STINCTIONS</w:t>
      </w:r>
    </w:p>
    <w:p w14:paraId="7DDC54E3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Mentor,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Mor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tz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College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Law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Oliver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Hill Scholars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Progra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2005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–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present</w:t>
      </w:r>
    </w:p>
    <w:p w14:paraId="08B18E37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Mentor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and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hAnsiTheme="minorHAnsi" w:cstheme="minorHAnsi"/>
          <w:sz w:val="22"/>
          <w:szCs w:val="22"/>
        </w:rPr>
        <w:t>ard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Me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er,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Carver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ise,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2006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–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AD47A8">
        <w:rPr>
          <w:rFonts w:asciiTheme="minorHAnsi" w:hAnsiTheme="minorHAnsi" w:cstheme="minorHAnsi"/>
          <w:sz w:val="22"/>
          <w:szCs w:val="22"/>
        </w:rPr>
        <w:t>008</w:t>
      </w:r>
    </w:p>
    <w:p w14:paraId="1EA9904D" w14:textId="77777777" w:rsidR="00AC250F" w:rsidRPr="00AD47A8" w:rsidRDefault="00E86E54" w:rsidP="00AD47A8">
      <w:pPr>
        <w:spacing w:before="1"/>
        <w:ind w:left="108" w:right="273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Voted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y pe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D47A8">
        <w:rPr>
          <w:rFonts w:asciiTheme="minorHAnsi" w:hAnsiTheme="minorHAnsi" w:cstheme="minorHAnsi"/>
          <w:sz w:val="22"/>
          <w:szCs w:val="22"/>
        </w:rPr>
        <w:t>rs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as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an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Ohio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"Rising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Star"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(published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Ohio</w:t>
      </w:r>
      <w:r w:rsidRPr="00AD47A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Super</w:t>
      </w:r>
      <w:r w:rsidRPr="00AD47A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i/>
          <w:sz w:val="22"/>
          <w:szCs w:val="22"/>
        </w:rPr>
        <w:t>Lawyers,</w:t>
      </w:r>
      <w:r w:rsidRPr="00AD47A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Dece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D47A8">
        <w:rPr>
          <w:rFonts w:asciiTheme="minorHAnsi" w:hAnsiTheme="minorHAnsi" w:cstheme="minorHAnsi"/>
          <w:sz w:val="22"/>
          <w:szCs w:val="22"/>
        </w:rPr>
        <w:t>er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 xml:space="preserve">2006) </w:t>
      </w:r>
      <w:r w:rsidRPr="00AD47A8">
        <w:rPr>
          <w:rFonts w:asciiTheme="minorHAnsi" w:hAnsiTheme="minorHAnsi" w:cstheme="minorHAnsi"/>
          <w:sz w:val="22"/>
          <w:szCs w:val="22"/>
        </w:rPr>
        <w:t>Recipient 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E.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Randolph</w:t>
      </w:r>
      <w:r w:rsidRPr="00AD47A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Willia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47A8">
        <w:rPr>
          <w:rFonts w:asciiTheme="minorHAnsi" w:hAnsiTheme="minorHAnsi" w:cstheme="minorHAnsi"/>
          <w:sz w:val="22"/>
          <w:szCs w:val="22"/>
        </w:rPr>
        <w:t>s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Award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Outstanding</w:t>
      </w:r>
      <w:r w:rsidRPr="00AD47A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Pro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Bono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Serv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ce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(2005-06,</w:t>
      </w:r>
      <w:r w:rsidRPr="00AD47A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2006-07,</w:t>
      </w:r>
    </w:p>
    <w:p w14:paraId="6A1195EA" w14:textId="77777777" w:rsidR="00AC250F" w:rsidRPr="00AD47A8" w:rsidRDefault="00E86E54" w:rsidP="00AD47A8">
      <w:pPr>
        <w:ind w:left="82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08)</w:t>
      </w:r>
    </w:p>
    <w:p w14:paraId="3FB117D6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EC40D1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b/>
          <w:sz w:val="22"/>
          <w:szCs w:val="22"/>
        </w:rPr>
        <w:t>ADMI</w:t>
      </w:r>
      <w:r w:rsidRPr="00AD47A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D47A8">
        <w:rPr>
          <w:rFonts w:asciiTheme="minorHAnsi" w:hAnsiTheme="minorHAnsi" w:cstheme="minorHAnsi"/>
          <w:b/>
          <w:sz w:val="22"/>
          <w:szCs w:val="22"/>
        </w:rPr>
        <w:t>TED</w:t>
      </w:r>
    </w:p>
    <w:p w14:paraId="0D7F3DC3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Ohio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 Bar,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United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States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Appeals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Sixth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Cir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hAnsiTheme="minorHAnsi" w:cstheme="minorHAnsi"/>
          <w:sz w:val="22"/>
          <w:szCs w:val="22"/>
        </w:rPr>
        <w:t>uit</w:t>
      </w:r>
    </w:p>
    <w:p w14:paraId="65711F47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</w:pPr>
      <w:r w:rsidRPr="00AD47A8">
        <w:rPr>
          <w:rFonts w:asciiTheme="minorHAnsi" w:hAnsiTheme="minorHAnsi" w:cstheme="minorHAnsi"/>
          <w:sz w:val="22"/>
          <w:szCs w:val="22"/>
        </w:rPr>
        <w:t>United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States</w:t>
      </w:r>
      <w:r w:rsidRPr="00AD47A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District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Court</w:t>
      </w:r>
      <w:r w:rsidRPr="00AD47A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for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the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Southern</w:t>
      </w:r>
      <w:r w:rsidRPr="00AD47A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District</w:t>
      </w:r>
      <w:r w:rsidRPr="00AD47A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of</w:t>
      </w:r>
      <w:r w:rsidRPr="00AD47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Ohio</w:t>
      </w:r>
    </w:p>
    <w:p w14:paraId="3FC9E4E6" w14:textId="77777777" w:rsidR="00AC250F" w:rsidRPr="00AD47A8" w:rsidRDefault="00AC250F" w:rsidP="00AD47A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F5F19EE" w14:textId="77777777" w:rsidR="00AC250F" w:rsidRPr="00AD47A8" w:rsidRDefault="00E86E54" w:rsidP="00AD47A8">
      <w:pPr>
        <w:ind w:left="108"/>
        <w:rPr>
          <w:rFonts w:asciiTheme="minorHAnsi" w:hAnsiTheme="minorHAnsi" w:cstheme="minorHAnsi"/>
          <w:sz w:val="22"/>
          <w:szCs w:val="22"/>
        </w:rPr>
        <w:sectPr w:rsidR="00AC250F" w:rsidRPr="00AD47A8">
          <w:pgSz w:w="12240" w:h="15840"/>
          <w:pgMar w:top="840" w:right="1640" w:bottom="280" w:left="1620" w:header="605" w:footer="0" w:gutter="0"/>
          <w:cols w:space="720"/>
        </w:sectPr>
      </w:pPr>
      <w:r w:rsidRPr="00AD47A8">
        <w:rPr>
          <w:rFonts w:asciiTheme="minorHAnsi" w:hAnsiTheme="minorHAnsi" w:cstheme="minorHAnsi"/>
          <w:b/>
          <w:sz w:val="22"/>
          <w:szCs w:val="22"/>
        </w:rPr>
        <w:t>PERSONAL</w:t>
      </w:r>
      <w:r w:rsidRPr="00AD47A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Enjoy</w:t>
      </w:r>
      <w:r w:rsidRPr="00AD47A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chess,</w:t>
      </w:r>
      <w:r w:rsidRPr="00AD47A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softbal</w:t>
      </w:r>
      <w:r w:rsidRPr="00AD47A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hAnsiTheme="minorHAnsi" w:cstheme="minorHAnsi"/>
          <w:b/>
          <w:sz w:val="22"/>
          <w:szCs w:val="22"/>
        </w:rPr>
        <w:t>,</w:t>
      </w:r>
      <w:r w:rsidRPr="00AD47A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47A8">
        <w:rPr>
          <w:rFonts w:asciiTheme="minorHAnsi" w:hAnsiTheme="minorHAnsi" w:cstheme="minorHAnsi"/>
          <w:sz w:val="22"/>
          <w:szCs w:val="22"/>
        </w:rPr>
        <w:t>fish</w:t>
      </w:r>
      <w:r w:rsidRPr="00AD47A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47A8">
        <w:rPr>
          <w:rFonts w:asciiTheme="minorHAnsi" w:hAnsiTheme="minorHAnsi" w:cstheme="minorHAnsi"/>
          <w:sz w:val="22"/>
          <w:szCs w:val="22"/>
        </w:rPr>
        <w:t>ng.</w:t>
      </w:r>
    </w:p>
    <w:p w14:paraId="3E729927" w14:textId="77777777" w:rsidR="00AC250F" w:rsidRPr="00AD47A8" w:rsidRDefault="00AC250F" w:rsidP="00AD47A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6A30E7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7DE2EF8C" w14:textId="77777777" w:rsidR="00AC250F" w:rsidRPr="00AD47A8" w:rsidRDefault="00E86E54" w:rsidP="00AD47A8">
      <w:pPr>
        <w:ind w:left="3683" w:right="390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AMITA</w:t>
      </w:r>
      <w:r w:rsidRPr="00AD47A8">
        <w:rPr>
          <w:rFonts w:asciiTheme="minorHAnsi" w:eastAsia="Palatino Linotype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w w:val="99"/>
          <w:position w:val="1"/>
          <w:sz w:val="22"/>
          <w:szCs w:val="22"/>
        </w:rPr>
        <w:t>NAYAK</w:t>
      </w:r>
    </w:p>
    <w:p w14:paraId="060CC1B4" w14:textId="77777777" w:rsidR="00AC250F" w:rsidRPr="00AD47A8" w:rsidRDefault="00E86E54" w:rsidP="00AD47A8">
      <w:pPr>
        <w:spacing w:before="3"/>
        <w:ind w:left="2172" w:right="239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4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Thompson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St.,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Apartment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3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NY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100</w:t>
      </w:r>
      <w:r w:rsidRPr="00AD47A8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1</w:t>
      </w:r>
      <w:r w:rsidRPr="00AD47A8">
        <w:rPr>
          <w:rFonts w:asciiTheme="minorHAnsi" w:eastAsia="Palatino Linotype" w:hAnsiTheme="minorHAnsi" w:cstheme="minorHAnsi"/>
          <w:w w:val="99"/>
          <w:sz w:val="22"/>
          <w:szCs w:val="22"/>
        </w:rPr>
        <w:t>2</w:t>
      </w:r>
    </w:p>
    <w:p w14:paraId="326FC2F9" w14:textId="77777777" w:rsidR="00AC250F" w:rsidRPr="00AD47A8" w:rsidRDefault="00E86E54" w:rsidP="00AD47A8">
      <w:pPr>
        <w:ind w:left="2450" w:right="267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Email: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14">
        <w:r w:rsidRPr="00AD47A8">
          <w:rPr>
            <w:rFonts w:asciiTheme="minorHAnsi" w:eastAsia="Palatino Linotype" w:hAnsiTheme="minorHAnsi" w:cstheme="minorHAnsi"/>
            <w:color w:val="0000FF"/>
            <w:sz w:val="22"/>
            <w:szCs w:val="22"/>
            <w:u w:val="single" w:color="0000FF"/>
          </w:rPr>
          <w:t>ana</w:t>
        </w:r>
        <w:r w:rsidRPr="00AD47A8">
          <w:rPr>
            <w:rFonts w:asciiTheme="minorHAnsi" w:eastAsia="Palatino Linotype" w:hAnsiTheme="minorHAnsi" w:cstheme="minorHAnsi"/>
            <w:color w:val="0000FF"/>
            <w:spacing w:val="-1"/>
            <w:sz w:val="22"/>
            <w:szCs w:val="22"/>
            <w:u w:val="single" w:color="0000FF"/>
          </w:rPr>
          <w:t>y</w:t>
        </w:r>
        <w:r w:rsidRPr="00AD47A8">
          <w:rPr>
            <w:rFonts w:asciiTheme="minorHAnsi" w:eastAsia="Palatino Linotype" w:hAnsiTheme="minorHAnsi" w:cstheme="minorHAnsi"/>
            <w:color w:val="0000FF"/>
            <w:sz w:val="22"/>
            <w:szCs w:val="22"/>
            <w:u w:val="single" w:color="0000FF"/>
          </w:rPr>
          <w:t>ak@yahoo.com</w:t>
        </w:r>
      </w:hyperlink>
      <w:r w:rsidRPr="00AD47A8">
        <w:rPr>
          <w:rFonts w:asciiTheme="minorHAnsi" w:eastAsia="Palatino Linotype" w:hAnsiTheme="minorHAnsi" w:cstheme="minorHAnsi"/>
          <w:color w:val="0000FF"/>
          <w:spacing w:val="-1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color w:val="000000"/>
          <w:sz w:val="22"/>
          <w:szCs w:val="22"/>
        </w:rPr>
        <w:t>Phone:</w:t>
      </w:r>
      <w:r w:rsidRPr="00AD47A8">
        <w:rPr>
          <w:rFonts w:asciiTheme="minorHAnsi" w:eastAsia="Palatino Linotype" w:hAnsiTheme="minorHAnsi" w:cstheme="minorHAnsi"/>
          <w:color w:val="000000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9</w:t>
      </w:r>
      <w:r w:rsidRPr="00AD47A8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13</w:t>
      </w:r>
      <w:r w:rsidRPr="00AD47A8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AD47A8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8</w:t>
      </w:r>
      <w:r w:rsidRPr="00AD47A8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2</w:t>
      </w:r>
      <w:r w:rsidRPr="00AD47A8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2</w:t>
      </w:r>
      <w:r w:rsidRPr="00AD47A8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AD47A8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5</w:t>
      </w:r>
      <w:r w:rsidRPr="00AD47A8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5</w:t>
      </w:r>
      <w:r w:rsidRPr="00AD47A8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44</w:t>
      </w:r>
    </w:p>
    <w:p w14:paraId="0497A739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8F6E43D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EXPERIENCE</w:t>
      </w:r>
    </w:p>
    <w:p w14:paraId="429ECA48" w14:textId="77777777" w:rsidR="00AC250F" w:rsidRPr="00AD47A8" w:rsidRDefault="00E86E54" w:rsidP="00AD47A8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Boxer,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Wel</w:t>
      </w:r>
      <w:r w:rsidRPr="00AD47A8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fleet</w:t>
      </w:r>
      <w:r w:rsidRPr="00AD47A8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AD47A8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K</w:t>
      </w:r>
      <w:r w:rsidRPr="00AD47A8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aemer,</w:t>
      </w:r>
      <w:r w:rsidRPr="00AD47A8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LLP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NY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</w:t>
      </w:r>
      <w:r w:rsidRPr="00AD47A8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00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esent</w:t>
      </w:r>
    </w:p>
    <w:p w14:paraId="60C308FE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AD47A8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soc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ate</w:t>
      </w:r>
    </w:p>
    <w:p w14:paraId="353CD423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Represent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variety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litigation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matters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includ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employment,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secur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tie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and</w:t>
      </w:r>
    </w:p>
    <w:p w14:paraId="79A310B6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copyright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disputes,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credit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card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industry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antitrust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litigation,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FCC‐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regu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la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tory</w:t>
      </w:r>
      <w:r w:rsidRPr="00AD47A8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actions.</w:t>
      </w:r>
    </w:p>
    <w:p w14:paraId="7FC519B0" w14:textId="77777777" w:rsidR="00AC250F" w:rsidRPr="00AD47A8" w:rsidRDefault="00E86E54" w:rsidP="00AD47A8">
      <w:pPr>
        <w:tabs>
          <w:tab w:val="left" w:pos="820"/>
        </w:tabs>
        <w:ind w:left="837" w:right="544" w:hanging="35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>•</w:t>
      </w:r>
      <w:r w:rsidRPr="00AD47A8">
        <w:rPr>
          <w:rFonts w:asciiTheme="minorHAnsi" w:eastAsia="Verdana" w:hAnsiTheme="minorHAnsi" w:cstheme="minorHAnsi"/>
          <w:sz w:val="22"/>
          <w:szCs w:val="22"/>
        </w:rPr>
        <w:tab/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depositions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preparation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internal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corporate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vestigations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fede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grand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jury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investigations.</w:t>
      </w:r>
    </w:p>
    <w:p w14:paraId="477773A4" w14:textId="77777777" w:rsidR="00AC250F" w:rsidRPr="00AD47A8" w:rsidRDefault="00E86E54" w:rsidP="00AD47A8">
      <w:pPr>
        <w:tabs>
          <w:tab w:val="left" w:pos="820"/>
        </w:tabs>
        <w:spacing w:before="1"/>
        <w:ind w:left="839" w:right="859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>•</w:t>
      </w:r>
      <w:r w:rsidRPr="00AD47A8">
        <w:rPr>
          <w:rFonts w:asciiTheme="minorHAnsi" w:eastAsia="Verdana" w:hAnsiTheme="minorHAnsi" w:cstheme="minorHAnsi"/>
          <w:sz w:val="22"/>
          <w:szCs w:val="22"/>
        </w:rPr>
        <w:tab/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Coordinated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anal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z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document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producti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inte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rogatory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subpoena responses.</w:t>
      </w:r>
    </w:p>
    <w:p w14:paraId="4C9C3A69" w14:textId="77777777" w:rsidR="00AC250F" w:rsidRPr="00AD47A8" w:rsidRDefault="00E86E54" w:rsidP="00AD47A8">
      <w:pPr>
        <w:ind w:left="48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47A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Participated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settlem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negoti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tions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York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Connecticut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Attorneys</w:t>
      </w:r>
    </w:p>
    <w:p w14:paraId="2079B433" w14:textId="77777777" w:rsidR="00AC250F" w:rsidRPr="00AD47A8" w:rsidRDefault="00E86E54" w:rsidP="00AD47A8">
      <w:pPr>
        <w:ind w:left="83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General.</w:t>
      </w:r>
    </w:p>
    <w:p w14:paraId="7802CB23" w14:textId="77777777" w:rsidR="00AC250F" w:rsidRPr="00AD47A8" w:rsidRDefault="00E86E54" w:rsidP="00AD47A8">
      <w:pPr>
        <w:ind w:left="47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47A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Secured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litical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asylum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former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teacher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Tibet.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Authored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submissions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he</w:t>
      </w:r>
    </w:p>
    <w:p w14:paraId="1E37E9EA" w14:textId="77777777" w:rsidR="00AC250F" w:rsidRPr="00AD47A8" w:rsidRDefault="00E86E54" w:rsidP="00AD47A8">
      <w:pPr>
        <w:ind w:left="802" w:right="104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Department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Homeland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Security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client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before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Heari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w w:val="99"/>
          <w:sz w:val="22"/>
          <w:szCs w:val="22"/>
        </w:rPr>
        <w:t>Officer.</w:t>
      </w:r>
    </w:p>
    <w:p w14:paraId="62157492" w14:textId="77777777" w:rsidR="00AC250F" w:rsidRPr="00AD47A8" w:rsidRDefault="00E86E54" w:rsidP="00AD47A8">
      <w:pPr>
        <w:ind w:left="48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47A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Served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associate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represen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tive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firm’s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Pro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Bono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Committee.</w:t>
      </w:r>
    </w:p>
    <w:p w14:paraId="6C25F893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BE230E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le</w:t>
      </w:r>
      <w:r w:rsidRPr="00AD47A8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&amp;</w:t>
      </w:r>
      <w:r w:rsidRPr="00AD47A8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Dor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Legal</w:t>
      </w:r>
      <w:r w:rsidRPr="00AD47A8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Services</w:t>
      </w:r>
      <w:r w:rsidRPr="00AD47A8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Cente</w:t>
      </w:r>
      <w:r w:rsidRPr="00AD47A8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Jamaica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Plain,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MA                                                      </w:t>
      </w:r>
      <w:r w:rsidRPr="00AD47A8">
        <w:rPr>
          <w:rFonts w:asciiTheme="minorHAnsi" w:eastAsia="Palatino Linotype" w:hAnsiTheme="minorHAnsi" w:cstheme="minorHAnsi"/>
          <w:spacing w:val="5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Fall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2007</w:t>
      </w:r>
    </w:p>
    <w:p w14:paraId="2453891C" w14:textId="77777777" w:rsidR="00AC250F" w:rsidRPr="00AD47A8" w:rsidRDefault="00E86E54" w:rsidP="00AD47A8">
      <w:pPr>
        <w:spacing w:before="2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Student</w:t>
      </w:r>
      <w:r w:rsidRPr="00AD47A8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Advoca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e,</w:t>
      </w:r>
      <w:r w:rsidRPr="00AD47A8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Ho</w:t>
      </w:r>
      <w:r w:rsidRPr="00AD47A8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u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si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AD47A8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AD47A8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Clinic</w:t>
      </w:r>
    </w:p>
    <w:p w14:paraId="33BFB36A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low‐income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greater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Boston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landlor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‐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tena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-1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litigation.</w:t>
      </w:r>
    </w:p>
    <w:p w14:paraId="5C52C4D8" w14:textId="77777777" w:rsidR="00AC250F" w:rsidRPr="00AD47A8" w:rsidRDefault="00E86E54" w:rsidP="00AD47A8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Ar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g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ued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won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discovery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motion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Housing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Court.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Assi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ted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with trial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reversing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eviction</w:t>
      </w:r>
    </w:p>
    <w:p w14:paraId="6E567C6A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tenant.</w:t>
      </w:r>
    </w:p>
    <w:p w14:paraId="06EFE892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CB9D878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Children’s</w:t>
      </w:r>
      <w:r w:rsidRPr="00AD47A8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Rights</w:t>
      </w:r>
      <w:r w:rsidRPr="00AD47A8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Project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India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     </w:t>
      </w:r>
      <w:r w:rsidRPr="00AD47A8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Summer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7</w:t>
      </w:r>
    </w:p>
    <w:p w14:paraId="40B24C9C" w14:textId="77777777" w:rsidR="00AC250F" w:rsidRPr="00AD47A8" w:rsidRDefault="00E86E54" w:rsidP="00AD47A8">
      <w:pPr>
        <w:spacing w:before="2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Legal</w:t>
      </w:r>
      <w:r w:rsidRPr="00AD47A8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Intern</w:t>
      </w:r>
    </w:p>
    <w:p w14:paraId="1331CE6C" w14:textId="77777777" w:rsidR="00AC250F" w:rsidRPr="00AD47A8" w:rsidRDefault="00E86E54" w:rsidP="00AD47A8">
      <w:pPr>
        <w:ind w:left="118" w:right="430" w:firstLine="1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justice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field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courts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police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stations.  </w:t>
      </w:r>
      <w:r w:rsidRPr="00AD47A8">
        <w:rPr>
          <w:rFonts w:asciiTheme="minorHAnsi" w:eastAsia="Palatino Linotype" w:hAnsiTheme="minorHAnsi" w:cstheme="minorHAnsi"/>
          <w:spacing w:val="5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Led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client interviews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defen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ants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victims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crime.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Attended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st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ice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Board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proceedings.</w:t>
      </w:r>
    </w:p>
    <w:p w14:paraId="78C8BF3A" w14:textId="77777777" w:rsidR="00AC250F" w:rsidRPr="00AD47A8" w:rsidRDefault="00AC250F" w:rsidP="00AD47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5D048A" w14:textId="77777777" w:rsidR="00AC250F" w:rsidRPr="00AD47A8" w:rsidRDefault="00E86E54" w:rsidP="00AD47A8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The</w:t>
      </w:r>
      <w:r w:rsidRPr="00AD47A8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AD47A8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Yo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rk</w:t>
      </w:r>
      <w:r w:rsidRPr="00AD47A8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Times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Corp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NY                                                                 </w:t>
      </w:r>
      <w:r w:rsidRPr="00AD47A8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ummer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2006</w:t>
      </w:r>
    </w:p>
    <w:p w14:paraId="3383EE56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Summ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Intern,</w:t>
      </w:r>
      <w:r w:rsidRPr="00AD47A8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Law</w:t>
      </w:r>
      <w:r w:rsidRPr="00AD47A8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Dep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rtment</w:t>
      </w:r>
    </w:p>
    <w:p w14:paraId="675B28AA" w14:textId="77777777" w:rsidR="00AC250F" w:rsidRPr="00AD47A8" w:rsidRDefault="00E86E54" w:rsidP="00AD47A8">
      <w:pPr>
        <w:spacing w:before="1"/>
        <w:ind w:left="119" w:right="605" w:firstLine="1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Completed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international</w:t>
      </w:r>
      <w:r w:rsidRPr="00AD47A8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licensing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compilation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researched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reporters’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privilege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photo rights.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Revised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freelance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contracts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wi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editorial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closings.</w:t>
      </w:r>
    </w:p>
    <w:p w14:paraId="2F33F047" w14:textId="77777777" w:rsidR="00AC250F" w:rsidRPr="00AD47A8" w:rsidRDefault="00AC250F" w:rsidP="00AD47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95AA8F" w14:textId="77777777" w:rsidR="00AC250F" w:rsidRPr="00AD47A8" w:rsidRDefault="00E86E54" w:rsidP="00AD47A8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World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H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ealt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Organization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Wash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gton,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D.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</w:t>
      </w:r>
      <w:r w:rsidRPr="00AD47A8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Summer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4</w:t>
      </w:r>
    </w:p>
    <w:p w14:paraId="66BD16D3" w14:textId="77777777" w:rsidR="00AC250F" w:rsidRPr="00AD47A8" w:rsidRDefault="00E86E54" w:rsidP="00AD47A8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Res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AD47A8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Co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sultant,</w:t>
      </w:r>
      <w:r w:rsidRPr="00AD47A8">
        <w:rPr>
          <w:rFonts w:asciiTheme="minorHAnsi" w:eastAsia="Palatino Linotype" w:hAnsiTheme="minorHAnsi" w:cstheme="minorHAnsi"/>
          <w:i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Sus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ainable</w:t>
      </w:r>
      <w:r w:rsidRPr="00AD47A8">
        <w:rPr>
          <w:rFonts w:asciiTheme="minorHAnsi" w:eastAsia="Palatino Linotype" w:hAnsiTheme="minorHAnsi" w:cstheme="minorHAnsi"/>
          <w:i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Development</w:t>
      </w:r>
      <w:r w:rsidRPr="00AD47A8">
        <w:rPr>
          <w:rFonts w:asciiTheme="minorHAnsi" w:eastAsia="Palatino Linotype" w:hAnsiTheme="minorHAnsi" w:cstheme="minorHAnsi"/>
          <w:i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Department</w:t>
      </w:r>
    </w:p>
    <w:p w14:paraId="7F2185A0" w14:textId="77777777" w:rsidR="00AC250F" w:rsidRPr="00AD47A8" w:rsidRDefault="00E86E54" w:rsidP="00AD47A8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Assessed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public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healt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‐focused</w:t>
      </w:r>
      <w:r w:rsidRPr="00AD47A8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dev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lopment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plans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Latin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America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the Caribbean.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Presen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ed</w:t>
      </w:r>
    </w:p>
    <w:p w14:paraId="44103752" w14:textId="77777777" w:rsidR="00AC250F" w:rsidRPr="00AD47A8" w:rsidRDefault="00E86E54" w:rsidP="00AD47A8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review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ter‐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organization</w:t>
      </w:r>
      <w:r w:rsidRPr="00AD47A8">
        <w:rPr>
          <w:rFonts w:asciiTheme="minorHAnsi" w:eastAsia="Palatino Linotype" w:hAnsiTheme="minorHAnsi" w:cstheme="minorHAnsi"/>
          <w:spacing w:val="-1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initiatives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Urban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Unit.</w:t>
      </w:r>
    </w:p>
    <w:p w14:paraId="3D2729B8" w14:textId="77777777" w:rsidR="00AC250F" w:rsidRPr="00AD47A8" w:rsidRDefault="00AC250F" w:rsidP="00AD47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2784506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AD47A8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AD47A8">
        <w:rPr>
          <w:rFonts w:asciiTheme="minorHAnsi" w:eastAsia="Palatino Linotype" w:hAnsiTheme="minorHAnsi" w:cstheme="minorHAnsi"/>
          <w:b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South</w:t>
      </w:r>
      <w:r w:rsidRPr="00AD47A8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Asia</w:t>
      </w:r>
      <w:r w:rsidRPr="00AD47A8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Studies</w:t>
      </w:r>
      <w:r w:rsidRPr="00AD47A8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Department,</w:t>
      </w:r>
      <w:r w:rsidRPr="00AD47A8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 xml:space="preserve">India                </w:t>
      </w:r>
      <w:r w:rsidRPr="00AD47A8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August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2004</w:t>
      </w:r>
    </w:p>
    <w:p w14:paraId="7AFCAE19" w14:textId="77777777" w:rsidR="00AC250F" w:rsidRPr="00AD47A8" w:rsidRDefault="00E86E54" w:rsidP="00AD47A8">
      <w:pPr>
        <w:spacing w:before="2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Undergradu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te</w:t>
      </w:r>
      <w:r w:rsidRPr="00AD47A8">
        <w:rPr>
          <w:rFonts w:asciiTheme="minorHAnsi" w:eastAsia="Palatino Linotype" w:hAnsiTheme="minorHAnsi" w:cstheme="minorHAnsi"/>
          <w:i/>
          <w:spacing w:val="-1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AD47A8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Fellow</w:t>
      </w:r>
    </w:p>
    <w:p w14:paraId="4AAFFAC1" w14:textId="77777777" w:rsidR="00AC250F" w:rsidRPr="00AD47A8" w:rsidRDefault="00E86E54" w:rsidP="00AD47A8">
      <w:pPr>
        <w:ind w:left="117" w:right="792" w:firstLine="1"/>
        <w:rPr>
          <w:rFonts w:asciiTheme="minorHAnsi" w:eastAsia="Palatino Linotype" w:hAnsiTheme="minorHAnsi" w:cstheme="minorHAnsi"/>
          <w:sz w:val="22"/>
          <w:szCs w:val="22"/>
        </w:rPr>
        <w:sectPr w:rsidR="00AC250F" w:rsidRPr="00AD47A8">
          <w:headerReference w:type="default" r:id="rId15"/>
          <w:pgSz w:w="12240" w:h="15840"/>
          <w:pgMar w:top="840" w:right="1100" w:bottom="280" w:left="1320" w:header="605" w:footer="0" w:gutter="0"/>
          <w:cols w:space="720"/>
        </w:sect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‐site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secularism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religi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freedom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Indian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politics. Interviewed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leading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scholars,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practitioners,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 Supreme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Court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Justice.</w:t>
      </w:r>
    </w:p>
    <w:p w14:paraId="5C3399C0" w14:textId="77777777" w:rsidR="00AC250F" w:rsidRPr="00AD47A8" w:rsidRDefault="00AC250F" w:rsidP="00AD47A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9E3A35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4B2BECD4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EDUCATION</w:t>
      </w:r>
    </w:p>
    <w:p w14:paraId="6F29583B" w14:textId="77777777" w:rsidR="00AC250F" w:rsidRPr="00AD47A8" w:rsidRDefault="00E86E54" w:rsidP="00AD47A8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rv</w:t>
      </w:r>
      <w:r w:rsidRPr="00AD47A8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rd</w:t>
      </w:r>
      <w:r w:rsidRPr="00AD47A8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Law</w:t>
      </w:r>
      <w:r w:rsidRPr="00AD47A8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School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J.D.,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June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008</w:t>
      </w:r>
    </w:p>
    <w:p w14:paraId="202AB9C2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Students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Association,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Co‐Presi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ent;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Commi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tee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Sports</w:t>
      </w:r>
    </w:p>
    <w:p w14:paraId="222517BA" w14:textId="77777777" w:rsidR="00AC250F" w:rsidRPr="00AD47A8" w:rsidRDefault="00E86E54" w:rsidP="00AD47A8">
      <w:pPr>
        <w:ind w:left="34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Enter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ainment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Law,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tertainme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Committee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Chair;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Har</w:t>
      </w:r>
      <w:r w:rsidRPr="00AD47A8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v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ard</w:t>
      </w:r>
      <w:r w:rsidRPr="00AD47A8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AD47A8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Rights</w:t>
      </w:r>
      <w:r w:rsidRPr="00AD47A8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Journal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Member</w:t>
      </w:r>
    </w:p>
    <w:p w14:paraId="040C02A8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AD47A8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B.A.,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magna</w:t>
      </w:r>
      <w:r w:rsidRPr="00AD47A8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AD47A8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AD47A8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i/>
          <w:sz w:val="22"/>
          <w:szCs w:val="22"/>
        </w:rPr>
        <w:t>laude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Distinction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Economics,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May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5</w:t>
      </w:r>
    </w:p>
    <w:p w14:paraId="5BCE9077" w14:textId="77777777" w:rsidR="00AC250F" w:rsidRPr="00AD47A8" w:rsidRDefault="00E86E54" w:rsidP="00AD47A8">
      <w:pPr>
        <w:ind w:left="117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Awards: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Center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Int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rnational</w:t>
      </w:r>
      <w:r w:rsidRPr="00AD47A8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Stu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ies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Woodr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Wilson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pacing w:val="4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aveling</w:t>
      </w:r>
    </w:p>
    <w:p w14:paraId="1E89103B" w14:textId="77777777" w:rsidR="00AC250F" w:rsidRPr="00AD47A8" w:rsidRDefault="00E86E54" w:rsidP="00AD47A8">
      <w:pPr>
        <w:ind w:left="341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South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Studies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partment</w:t>
      </w:r>
      <w:r w:rsidRPr="00AD47A8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Singh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Fellowship</w:t>
      </w:r>
    </w:p>
    <w:p w14:paraId="0B406999" w14:textId="77777777" w:rsidR="00AC250F" w:rsidRPr="00AD47A8" w:rsidRDefault="00E86E54" w:rsidP="00AD47A8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Society,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demic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Acti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Chair</w:t>
      </w:r>
      <w:r w:rsidRPr="00AD47A8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AD47A8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Secretary;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Student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Government</w:t>
      </w:r>
    </w:p>
    <w:p w14:paraId="411FD4F8" w14:textId="77777777" w:rsidR="00AC250F" w:rsidRPr="00AD47A8" w:rsidRDefault="00E86E54" w:rsidP="00AD47A8">
      <w:pPr>
        <w:ind w:left="34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sz w:val="22"/>
          <w:szCs w:val="22"/>
        </w:rPr>
        <w:t>Council,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Se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cr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eta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AD47A8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;</w:t>
      </w:r>
      <w:r w:rsidRPr="00AD47A8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Whitestone</w:t>
      </w:r>
      <w:r w:rsidRPr="00AD47A8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AD47A8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hool,</w:t>
      </w:r>
      <w:r w:rsidRPr="00AD47A8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Elementary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school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tutor</w:t>
      </w:r>
    </w:p>
    <w:p w14:paraId="7D3A0562" w14:textId="77777777" w:rsidR="00AC250F" w:rsidRPr="00AD47A8" w:rsidRDefault="00AC250F" w:rsidP="00AD47A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ED71E5" w14:textId="77777777" w:rsidR="00AC250F" w:rsidRPr="00AD47A8" w:rsidRDefault="00AC250F" w:rsidP="00AD47A8">
      <w:pPr>
        <w:rPr>
          <w:rFonts w:asciiTheme="minorHAnsi" w:hAnsiTheme="minorHAnsi" w:cstheme="minorHAnsi"/>
          <w:sz w:val="22"/>
          <w:szCs w:val="22"/>
        </w:rPr>
      </w:pPr>
    </w:p>
    <w:p w14:paraId="71372A3E" w14:textId="77777777" w:rsidR="00AC250F" w:rsidRPr="00AD47A8" w:rsidRDefault="00E86E54" w:rsidP="00AD47A8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AD47A8">
        <w:rPr>
          <w:rFonts w:asciiTheme="minorHAnsi" w:eastAsia="Palatino Linotype" w:hAnsiTheme="minorHAnsi" w:cstheme="minorHAnsi"/>
          <w:b/>
          <w:sz w:val="22"/>
          <w:szCs w:val="22"/>
        </w:rPr>
        <w:t>LANGUAGES</w:t>
      </w:r>
      <w:r w:rsidRPr="00AD47A8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Spanish</w:t>
      </w:r>
      <w:r w:rsidRPr="00AD47A8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(proficien</w:t>
      </w:r>
      <w:r w:rsidRPr="00AD47A8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);</w:t>
      </w:r>
      <w:r w:rsidRPr="00AD47A8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Hindi</w:t>
      </w:r>
      <w:r w:rsidRPr="00AD47A8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AD47A8">
        <w:rPr>
          <w:rFonts w:asciiTheme="minorHAnsi" w:eastAsia="Palatino Linotype" w:hAnsiTheme="minorHAnsi" w:cstheme="minorHAnsi"/>
          <w:sz w:val="22"/>
          <w:szCs w:val="22"/>
        </w:rPr>
        <w:t>(conversational)</w:t>
      </w:r>
    </w:p>
    <w:sectPr w:rsidR="00AC250F" w:rsidRPr="00AD47A8">
      <w:pgSz w:w="12240" w:h="15840"/>
      <w:pgMar w:top="840" w:right="1440" w:bottom="280" w:left="1320" w:header="6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7726A" w14:textId="77777777" w:rsidR="00E86E54" w:rsidRDefault="00E86E54">
      <w:r>
        <w:separator/>
      </w:r>
    </w:p>
  </w:endnote>
  <w:endnote w:type="continuationSeparator" w:id="0">
    <w:p w14:paraId="1241F73A" w14:textId="77777777" w:rsidR="00E86E54" w:rsidRDefault="00E8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34BF3" w14:textId="77777777" w:rsidR="00E86E54" w:rsidRDefault="00E86E54">
      <w:r>
        <w:separator/>
      </w:r>
    </w:p>
  </w:footnote>
  <w:footnote w:type="continuationSeparator" w:id="0">
    <w:p w14:paraId="76C1C464" w14:textId="77777777" w:rsidR="00E86E54" w:rsidRDefault="00E8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5D83" w14:textId="77777777" w:rsidR="00AC250F" w:rsidRDefault="00E86E54">
    <w:pPr>
      <w:spacing w:line="200" w:lineRule="exact"/>
    </w:pPr>
    <w:r>
      <w:pict w14:anchorId="2E2B783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pt;margin-top:18pt;width:100.4pt;height:11.95pt;z-index:-251659776;mso-position-horizontal-relative:page;mso-position-vertical-relative:page" filled="f" stroked="f">
          <v:textbox inset="0,0,0,0">
            <w:txbxContent>
              <w:p w14:paraId="484A6703" w14:textId="77777777" w:rsidR="00AC250F" w:rsidRDefault="00E86E54">
                <w:pPr>
                  <w:spacing w:line="220" w:lineRule="exact"/>
                  <w:ind w:left="20" w:right="-30"/>
                </w:pP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1"/>
                  </w:rPr>
                  <w:t>p</w:t>
                </w:r>
                <w:r>
                  <w:rPr>
                    <w:i/>
                  </w:rPr>
                  <w:t>le</w:t>
                </w:r>
                <w:r>
                  <w:rPr>
                    <w:i/>
                    <w:spacing w:val="-5"/>
                  </w:rPr>
                  <w:t xml:space="preserve"> </w:t>
                </w:r>
                <w:r>
                  <w:rPr>
                    <w:i/>
                    <w:spacing w:val="1"/>
                  </w:rPr>
                  <w:t>g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  <w:spacing w:val="1"/>
                  </w:rPr>
                  <w:t>adua</w:t>
                </w:r>
                <w:r>
                  <w:rPr>
                    <w:i/>
                  </w:rPr>
                  <w:t>te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  <w:spacing w:val="-1"/>
                  </w:rPr>
                  <w:t>r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  <w:spacing w:val="1"/>
                  </w:rPr>
                  <w:t>u</w:t>
                </w:r>
                <w:r>
                  <w:rPr>
                    <w:i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5A9D" w14:textId="77777777" w:rsidR="00AC250F" w:rsidRDefault="00AC250F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6E8B" w14:textId="77777777" w:rsidR="00AC250F" w:rsidRDefault="00E86E54">
    <w:pPr>
      <w:spacing w:line="200" w:lineRule="exact"/>
    </w:pPr>
    <w:r>
      <w:pict w14:anchorId="54AEC6A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29.25pt;width:120pt;height:14pt;z-index:-251658752;mso-position-horizontal-relative:page;mso-position-vertical-relative:page" filled="f" stroked="f">
          <v:textbox inset="0,0,0,0">
            <w:txbxContent>
              <w:p w14:paraId="738642D3" w14:textId="77777777" w:rsidR="00AC250F" w:rsidRDefault="00E86E54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sample graduate resume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7575" w14:textId="77777777" w:rsidR="00AC250F" w:rsidRDefault="00E86E54">
    <w:pPr>
      <w:spacing w:line="200" w:lineRule="exact"/>
    </w:pPr>
    <w:r>
      <w:pict w14:anchorId="50076F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29.25pt;width:262.3pt;height:14pt;z-index:-251657728;mso-position-horizontal-relative:page;mso-position-vertical-relative:page" filled="f" stroked="f">
          <v:textbox inset="0,0,0,0">
            <w:txbxContent>
              <w:p w14:paraId="2BAFF33C" w14:textId="77777777" w:rsidR="00AC250F" w:rsidRDefault="00E86E54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 xml:space="preserve">sample graduate resume (Experience first </w:t>
                </w:r>
                <w:r>
                  <w:rPr>
                    <w:i/>
                    <w:sz w:val="24"/>
                    <w:szCs w:val="24"/>
                  </w:rPr>
                  <w:t>alternative)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467BD"/>
    <w:multiLevelType w:val="multilevel"/>
    <w:tmpl w:val="F168BD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50F"/>
    <w:rsid w:val="00AC250F"/>
    <w:rsid w:val="00AD47A8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38EEFD1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erichmark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aguda@post.harvard.edu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brennan@post.harvard.ed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yperlink" Target="mailto:jodis@law.harvard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anayak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3574</Words>
  <Characters>20375</Characters>
  <Application>Microsoft Office Word</Application>
  <DocSecurity>0</DocSecurity>
  <Lines>169</Lines>
  <Paragraphs>47</Paragraphs>
  <ScaleCrop>false</ScaleCrop>
  <Company/>
  <LinksUpToDate>false</LinksUpToDate>
  <CharactersWithSpaces>23902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2021-07-03T14:52:00Z</dcterms:modified>
</cp:coreProperties>
</file>